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D73F7B"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C50DB">
              <w:t>21.07.2015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C50DB">
            <w:pPr>
              <w:tabs>
                <w:tab w:val="left" w:pos="3123"/>
                <w:tab w:val="left" w:pos="3270"/>
              </w:tabs>
              <w:jc w:val="right"/>
            </w:pPr>
            <w:r w:rsidRPr="00360CF1">
              <w:t xml:space="preserve">№ </w:t>
            </w:r>
            <w:r w:rsidR="00DC50DB">
              <w:t>12</w:t>
            </w:r>
            <w:r w:rsidR="009A51A8">
              <w:t>68</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2A3647" w:rsidRPr="00471600" w:rsidRDefault="002A3647" w:rsidP="00667C6E">
      <w:pPr>
        <w:tabs>
          <w:tab w:val="left" w:pos="4678"/>
        </w:tabs>
        <w:ind w:right="4818"/>
        <w:jc w:val="both"/>
        <w:rPr>
          <w:color w:val="000000" w:themeColor="text1"/>
        </w:rPr>
      </w:pPr>
      <w:r w:rsidRPr="00471600">
        <w:rPr>
          <w:color w:val="000000" w:themeColor="text1"/>
        </w:rPr>
        <w:t>О внесении изменений в постановление администрации района от 02.12.2013 № 2552 «Об утверждении муниципальной программы «Обеспечение доступным и комфортным жильем жителей Нижн</w:t>
      </w:r>
      <w:r w:rsidRPr="00471600">
        <w:rPr>
          <w:color w:val="000000" w:themeColor="text1"/>
        </w:rPr>
        <w:t>е</w:t>
      </w:r>
      <w:r w:rsidRPr="00471600">
        <w:rPr>
          <w:color w:val="000000" w:themeColor="text1"/>
        </w:rPr>
        <w:t xml:space="preserve">вартовского района в 2014−2020 годах»   </w:t>
      </w:r>
    </w:p>
    <w:p w:rsidR="002A3647" w:rsidRPr="00471600" w:rsidRDefault="002A3647" w:rsidP="002A3647">
      <w:pPr>
        <w:ind w:firstLine="709"/>
        <w:jc w:val="both"/>
        <w:rPr>
          <w:color w:val="000000" w:themeColor="text1"/>
        </w:rPr>
      </w:pPr>
    </w:p>
    <w:p w:rsidR="002A3647" w:rsidRPr="00471600" w:rsidRDefault="002A3647" w:rsidP="002A3647">
      <w:pPr>
        <w:ind w:firstLine="709"/>
        <w:jc w:val="both"/>
        <w:rPr>
          <w:color w:val="000000" w:themeColor="text1"/>
        </w:rPr>
      </w:pPr>
    </w:p>
    <w:p w:rsidR="002A3647" w:rsidRPr="00471600" w:rsidRDefault="002A3647" w:rsidP="00667C6E">
      <w:pPr>
        <w:ind w:firstLine="709"/>
        <w:jc w:val="both"/>
        <w:rPr>
          <w:color w:val="000000" w:themeColor="text1"/>
        </w:rPr>
      </w:pPr>
      <w:r w:rsidRPr="00471600">
        <w:rPr>
          <w:color w:val="000000" w:themeColor="text1"/>
        </w:rPr>
        <w:t>В соответствии со статьей 179 Бюджетного кодекса Российской Федер</w:t>
      </w:r>
      <w:r w:rsidRPr="00471600">
        <w:rPr>
          <w:color w:val="000000" w:themeColor="text1"/>
        </w:rPr>
        <w:t>а</w:t>
      </w:r>
      <w:r w:rsidRPr="00471600">
        <w:rPr>
          <w:color w:val="000000" w:themeColor="text1"/>
        </w:rPr>
        <w:t xml:space="preserve">ции, 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2A3647" w:rsidRPr="00471600" w:rsidRDefault="002A3647" w:rsidP="00667C6E">
      <w:pPr>
        <w:ind w:firstLine="709"/>
        <w:jc w:val="both"/>
        <w:rPr>
          <w:color w:val="000000" w:themeColor="text1"/>
        </w:rPr>
      </w:pPr>
    </w:p>
    <w:p w:rsidR="002A3647" w:rsidRPr="00471600" w:rsidRDefault="002A3647" w:rsidP="00667C6E">
      <w:pPr>
        <w:ind w:firstLine="709"/>
        <w:jc w:val="both"/>
        <w:rPr>
          <w:color w:val="000000" w:themeColor="text1"/>
        </w:rPr>
      </w:pPr>
      <w:r w:rsidRPr="00471600">
        <w:rPr>
          <w:color w:val="000000" w:themeColor="text1"/>
        </w:rPr>
        <w:t>1. Внести изменения в постановление администрации района                            от 02.12.2013 № 2552 «Об утверждении муниципальной программы «Обеспеч</w:t>
      </w:r>
      <w:r w:rsidRPr="00471600">
        <w:rPr>
          <w:color w:val="000000" w:themeColor="text1"/>
        </w:rPr>
        <w:t>е</w:t>
      </w:r>
      <w:r w:rsidRPr="00471600">
        <w:rPr>
          <w:color w:val="000000" w:themeColor="text1"/>
        </w:rPr>
        <w:t>ние доступным и комфортным жильем жителей Нижневартовского района                   в 2014−2020 годах»:</w:t>
      </w:r>
    </w:p>
    <w:p w:rsidR="002A3647" w:rsidRPr="00471600" w:rsidRDefault="002A3647" w:rsidP="00667C6E">
      <w:pPr>
        <w:ind w:firstLine="709"/>
        <w:jc w:val="both"/>
        <w:rPr>
          <w:color w:val="000000" w:themeColor="text1"/>
        </w:rPr>
      </w:pPr>
      <w:r w:rsidRPr="00471600">
        <w:rPr>
          <w:color w:val="000000" w:themeColor="text1"/>
        </w:rPr>
        <w:t>1.1. Пункт 3 постановления изложить в новой редакции:</w:t>
      </w:r>
    </w:p>
    <w:p w:rsidR="002A3647" w:rsidRPr="00471600" w:rsidRDefault="002A3647" w:rsidP="00667C6E">
      <w:pPr>
        <w:ind w:firstLine="709"/>
        <w:jc w:val="both"/>
        <w:rPr>
          <w:color w:val="000000" w:themeColor="text1"/>
        </w:rPr>
      </w:pPr>
      <w:r w:rsidRPr="00471600">
        <w:rPr>
          <w:color w:val="000000" w:themeColor="text1"/>
        </w:rPr>
        <w:t>«3. Определить общий объем финансирования муниципальной програ</w:t>
      </w:r>
      <w:r w:rsidRPr="00471600">
        <w:rPr>
          <w:color w:val="000000" w:themeColor="text1"/>
        </w:rPr>
        <w:t>м</w:t>
      </w:r>
      <w:r w:rsidRPr="00471600">
        <w:rPr>
          <w:color w:val="000000" w:themeColor="text1"/>
        </w:rPr>
        <w:t>мы за счет всех источников финансирования в сумме 9</w:t>
      </w:r>
      <w:r>
        <w:rPr>
          <w:color w:val="000000" w:themeColor="text1"/>
        </w:rPr>
        <w:t>75 892,333</w:t>
      </w:r>
      <w:r w:rsidRPr="00471600">
        <w:rPr>
          <w:color w:val="000000" w:themeColor="text1"/>
        </w:rPr>
        <w:t xml:space="preserve"> тыс. рублей,                в том числе:</w:t>
      </w:r>
    </w:p>
    <w:p w:rsidR="002A3647" w:rsidRPr="00471600" w:rsidRDefault="002A3647" w:rsidP="00667C6E">
      <w:pPr>
        <w:ind w:firstLine="709"/>
        <w:jc w:val="both"/>
        <w:rPr>
          <w:color w:val="000000" w:themeColor="text1"/>
        </w:rPr>
      </w:pPr>
      <w:r w:rsidRPr="00471600">
        <w:rPr>
          <w:color w:val="000000" w:themeColor="text1"/>
        </w:rPr>
        <w:t xml:space="preserve">за счет средств бюджета района – </w:t>
      </w:r>
      <w:r>
        <w:rPr>
          <w:color w:val="000000" w:themeColor="text1"/>
        </w:rPr>
        <w:t>371 690,043</w:t>
      </w:r>
      <w:r w:rsidRPr="00471600">
        <w:rPr>
          <w:color w:val="000000" w:themeColor="text1"/>
        </w:rPr>
        <w:t xml:space="preserve"> тыс. руб.;</w:t>
      </w:r>
    </w:p>
    <w:p w:rsidR="002A3647" w:rsidRPr="00471600" w:rsidRDefault="002A3647" w:rsidP="00667C6E">
      <w:pPr>
        <w:ind w:firstLine="709"/>
        <w:jc w:val="both"/>
        <w:rPr>
          <w:color w:val="000000" w:themeColor="text1"/>
        </w:rPr>
      </w:pPr>
      <w:r w:rsidRPr="00471600">
        <w:rPr>
          <w:color w:val="000000" w:themeColor="text1"/>
        </w:rPr>
        <w:t xml:space="preserve">за счет средств бюджета округа – </w:t>
      </w:r>
      <w:r>
        <w:rPr>
          <w:color w:val="000000" w:themeColor="text1"/>
        </w:rPr>
        <w:t>596 678,18</w:t>
      </w:r>
      <w:r w:rsidRPr="00471600">
        <w:rPr>
          <w:color w:val="000000" w:themeColor="text1"/>
        </w:rPr>
        <w:t xml:space="preserve"> тыс. руб.;</w:t>
      </w:r>
    </w:p>
    <w:p w:rsidR="002A3647" w:rsidRPr="00471600" w:rsidRDefault="002A3647" w:rsidP="00667C6E">
      <w:pPr>
        <w:ind w:firstLine="709"/>
        <w:jc w:val="both"/>
        <w:rPr>
          <w:color w:val="000000" w:themeColor="text1"/>
        </w:rPr>
      </w:pPr>
      <w:r w:rsidRPr="00471600">
        <w:rPr>
          <w:color w:val="000000" w:themeColor="text1"/>
        </w:rPr>
        <w:t xml:space="preserve">за счет средств федерального бюджета – </w:t>
      </w:r>
      <w:r>
        <w:rPr>
          <w:color w:val="000000" w:themeColor="text1"/>
        </w:rPr>
        <w:t>7 524,11</w:t>
      </w:r>
      <w:r w:rsidRPr="00471600">
        <w:rPr>
          <w:color w:val="000000" w:themeColor="text1"/>
        </w:rPr>
        <w:t xml:space="preserve"> тыс. руб.</w:t>
      </w:r>
    </w:p>
    <w:p w:rsidR="002A3647" w:rsidRPr="00471600" w:rsidRDefault="002A3647" w:rsidP="00667C6E">
      <w:pPr>
        <w:ind w:firstLine="709"/>
        <w:jc w:val="both"/>
        <w:rPr>
          <w:color w:val="000000" w:themeColor="text1"/>
        </w:rPr>
      </w:pPr>
      <w:r w:rsidRPr="00471600">
        <w:rPr>
          <w:color w:val="000000" w:themeColor="text1"/>
        </w:rPr>
        <w:t>Объемы финансирования муниципальной программы на 2014−2020 годы могут подлежать корректировке в течение финансового года, исходя из во</w:t>
      </w:r>
      <w:r w:rsidRPr="00471600">
        <w:rPr>
          <w:color w:val="000000" w:themeColor="text1"/>
        </w:rPr>
        <w:t>з</w:t>
      </w:r>
      <w:r w:rsidRPr="00471600">
        <w:rPr>
          <w:color w:val="000000" w:themeColor="text1"/>
        </w:rPr>
        <w:t>можностей бюджета района, бюджета округа, путем уточнения по сумме и</w:t>
      </w:r>
      <w:r w:rsidRPr="00471600">
        <w:rPr>
          <w:color w:val="000000" w:themeColor="text1"/>
        </w:rPr>
        <w:t>с</w:t>
      </w:r>
      <w:r w:rsidRPr="00471600">
        <w:rPr>
          <w:color w:val="000000" w:themeColor="text1"/>
        </w:rPr>
        <w:t>точников финансирования и мероприятиям.</w:t>
      </w:r>
    </w:p>
    <w:p w:rsidR="002A3647" w:rsidRPr="00471600" w:rsidRDefault="002A3647" w:rsidP="002A3647">
      <w:pPr>
        <w:ind w:firstLine="709"/>
        <w:jc w:val="both"/>
        <w:rPr>
          <w:color w:val="000000" w:themeColor="text1"/>
        </w:rPr>
      </w:pPr>
      <w:r w:rsidRPr="00471600">
        <w:rPr>
          <w:color w:val="000000" w:themeColor="text1"/>
        </w:rPr>
        <w:t>Ежегодно объемы финансирования муниципальной программы опред</w:t>
      </w:r>
      <w:r w:rsidRPr="00471600">
        <w:rPr>
          <w:color w:val="000000" w:themeColor="text1"/>
        </w:rPr>
        <w:t>е</w:t>
      </w:r>
      <w:r w:rsidRPr="00471600">
        <w:rPr>
          <w:color w:val="000000" w:themeColor="text1"/>
        </w:rPr>
        <w:t>ляются в соответствии с утвержденным бюджетом на соответствующий фина</w:t>
      </w:r>
      <w:r w:rsidRPr="00471600">
        <w:rPr>
          <w:color w:val="000000" w:themeColor="text1"/>
        </w:rPr>
        <w:t>н</w:t>
      </w:r>
      <w:r w:rsidRPr="00471600">
        <w:rPr>
          <w:color w:val="000000" w:themeColor="text1"/>
        </w:rPr>
        <w:t xml:space="preserve">совый год. </w:t>
      </w:r>
    </w:p>
    <w:p w:rsidR="002A3647" w:rsidRPr="00471600" w:rsidRDefault="002A3647" w:rsidP="002A3647">
      <w:pPr>
        <w:ind w:firstLine="709"/>
        <w:jc w:val="both"/>
        <w:rPr>
          <w:color w:val="000000" w:themeColor="text1"/>
        </w:rPr>
      </w:pPr>
      <w:r w:rsidRPr="00471600">
        <w:rPr>
          <w:color w:val="000000" w:themeColor="text1"/>
        </w:rPr>
        <w:lastRenderedPageBreak/>
        <w:t>Финансирование муниципальной программы за счет бюджета автономн</w:t>
      </w:r>
      <w:r w:rsidRPr="00471600">
        <w:rPr>
          <w:color w:val="000000" w:themeColor="text1"/>
        </w:rPr>
        <w:t>о</w:t>
      </w:r>
      <w:r w:rsidRPr="00471600">
        <w:rPr>
          <w:color w:val="000000" w:themeColor="text1"/>
        </w:rPr>
        <w:t>го округа осуществляется в рамках реализации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в 2014−2020 годах», утвержденной постановлением Правительства Ханты-Мансийского автономного округа − Югры от 09.10.2013 № 408-п, путем закл</w:t>
      </w:r>
      <w:r w:rsidRPr="00471600">
        <w:rPr>
          <w:color w:val="000000" w:themeColor="text1"/>
        </w:rPr>
        <w:t>ю</w:t>
      </w:r>
      <w:r w:rsidRPr="00471600">
        <w:rPr>
          <w:color w:val="000000" w:themeColor="text1"/>
        </w:rPr>
        <w:t>чения соглашений о реализации муниципальной программы.».</w:t>
      </w:r>
    </w:p>
    <w:p w:rsidR="002A3647" w:rsidRPr="00471600" w:rsidRDefault="002A3647" w:rsidP="002A3647">
      <w:pPr>
        <w:ind w:firstLine="709"/>
        <w:jc w:val="both"/>
        <w:rPr>
          <w:color w:val="000000" w:themeColor="text1"/>
        </w:rPr>
      </w:pPr>
      <w:r w:rsidRPr="00471600">
        <w:rPr>
          <w:color w:val="000000" w:themeColor="text1"/>
        </w:rPr>
        <w:t xml:space="preserve">1.2. </w:t>
      </w:r>
      <w:r w:rsidR="00667C6E">
        <w:rPr>
          <w:color w:val="000000" w:themeColor="text1"/>
        </w:rPr>
        <w:t>В приложении</w:t>
      </w:r>
      <w:r w:rsidRPr="00471600">
        <w:rPr>
          <w:color w:val="000000" w:themeColor="text1"/>
        </w:rPr>
        <w:t xml:space="preserve"> к постановлению:</w:t>
      </w:r>
    </w:p>
    <w:p w:rsidR="002A3647" w:rsidRDefault="002A3647" w:rsidP="002A3647">
      <w:pPr>
        <w:ind w:firstLine="709"/>
        <w:jc w:val="both"/>
        <w:rPr>
          <w:color w:val="000000" w:themeColor="text1"/>
        </w:rPr>
      </w:pPr>
      <w:r w:rsidRPr="00471600">
        <w:rPr>
          <w:color w:val="000000" w:themeColor="text1"/>
        </w:rPr>
        <w:t>1.2.1. Раздел «Финансовое обеспечение муниципальной программы» Па</w:t>
      </w:r>
      <w:r w:rsidRPr="00471600">
        <w:rPr>
          <w:color w:val="000000" w:themeColor="text1"/>
        </w:rPr>
        <w:t>с</w:t>
      </w:r>
      <w:r w:rsidRPr="00471600">
        <w:rPr>
          <w:color w:val="000000" w:themeColor="text1"/>
        </w:rPr>
        <w:t>порта муниципальной программы изложить в новой редакции:</w:t>
      </w:r>
    </w:p>
    <w:p w:rsidR="00667C6E" w:rsidRPr="00471600" w:rsidRDefault="00667C6E" w:rsidP="002A3647">
      <w:pPr>
        <w:ind w:firstLine="709"/>
        <w:jc w:val="both"/>
        <w:rPr>
          <w:color w:val="000000" w:themeColor="text1"/>
        </w:rPr>
      </w:pPr>
    </w:p>
    <w:tbl>
      <w:tblPr>
        <w:tblW w:w="0" w:type="auto"/>
        <w:tblLook w:val="04A0"/>
      </w:tblPr>
      <w:tblGrid>
        <w:gridCol w:w="4927"/>
        <w:gridCol w:w="4927"/>
      </w:tblGrid>
      <w:tr w:rsidR="002A3647" w:rsidRPr="00471600" w:rsidTr="00667C6E">
        <w:tc>
          <w:tcPr>
            <w:tcW w:w="4927" w:type="dxa"/>
          </w:tcPr>
          <w:p w:rsidR="002A3647" w:rsidRPr="00471600" w:rsidRDefault="002A3647" w:rsidP="00667C6E">
            <w:pPr>
              <w:jc w:val="both"/>
              <w:rPr>
                <w:color w:val="000000" w:themeColor="text1"/>
              </w:rPr>
            </w:pPr>
            <w:r w:rsidRPr="00471600">
              <w:rPr>
                <w:color w:val="000000" w:themeColor="text1"/>
              </w:rPr>
              <w:t>«Финансовое обеспечение муниц</w:t>
            </w:r>
            <w:r w:rsidRPr="00471600">
              <w:rPr>
                <w:color w:val="000000" w:themeColor="text1"/>
              </w:rPr>
              <w:t>и</w:t>
            </w:r>
            <w:r w:rsidRPr="00471600">
              <w:rPr>
                <w:color w:val="000000" w:themeColor="text1"/>
              </w:rPr>
              <w:t>пальной программы</w:t>
            </w:r>
          </w:p>
        </w:tc>
        <w:tc>
          <w:tcPr>
            <w:tcW w:w="4927" w:type="dxa"/>
          </w:tcPr>
          <w:p w:rsidR="002A3647" w:rsidRPr="00471600" w:rsidRDefault="002A3647" w:rsidP="00667C6E">
            <w:pPr>
              <w:jc w:val="both"/>
              <w:rPr>
                <w:color w:val="000000" w:themeColor="text1"/>
              </w:rPr>
            </w:pPr>
            <w:r w:rsidRPr="00471600">
              <w:rPr>
                <w:color w:val="000000" w:themeColor="text1"/>
              </w:rPr>
              <w:t>общий объем финансирования мун</w:t>
            </w:r>
            <w:r w:rsidRPr="00471600">
              <w:rPr>
                <w:color w:val="000000" w:themeColor="text1"/>
              </w:rPr>
              <w:t>и</w:t>
            </w:r>
            <w:r w:rsidRPr="00471600">
              <w:rPr>
                <w:color w:val="000000" w:themeColor="text1"/>
              </w:rPr>
              <w:t>ципальной программы в 2014–2020 г</w:t>
            </w:r>
            <w:r w:rsidRPr="00471600">
              <w:rPr>
                <w:color w:val="000000" w:themeColor="text1"/>
              </w:rPr>
              <w:t>о</w:t>
            </w:r>
            <w:r w:rsidRPr="00471600">
              <w:rPr>
                <w:color w:val="000000" w:themeColor="text1"/>
              </w:rPr>
              <w:t>дах составит 9</w:t>
            </w:r>
            <w:r>
              <w:rPr>
                <w:color w:val="000000" w:themeColor="text1"/>
              </w:rPr>
              <w:t>75 892,333</w:t>
            </w:r>
            <w:r w:rsidRPr="00471600">
              <w:rPr>
                <w:color w:val="000000" w:themeColor="text1"/>
              </w:rPr>
              <w:t>тыс. рублей,           в том числе:</w:t>
            </w:r>
          </w:p>
          <w:p w:rsidR="002A3647" w:rsidRPr="00471600" w:rsidRDefault="002A3647" w:rsidP="00667C6E">
            <w:pPr>
              <w:jc w:val="both"/>
              <w:rPr>
                <w:color w:val="000000" w:themeColor="text1"/>
              </w:rPr>
            </w:pPr>
            <w:r w:rsidRPr="00471600">
              <w:rPr>
                <w:color w:val="000000" w:themeColor="text1"/>
              </w:rPr>
              <w:t>в 2014 году – 585 606,16 тыс. руб.;</w:t>
            </w:r>
          </w:p>
          <w:p w:rsidR="002A3647" w:rsidRPr="00471600" w:rsidRDefault="002A3647" w:rsidP="00667C6E">
            <w:pPr>
              <w:jc w:val="both"/>
              <w:rPr>
                <w:color w:val="000000" w:themeColor="text1"/>
              </w:rPr>
            </w:pPr>
            <w:r w:rsidRPr="00471600">
              <w:rPr>
                <w:color w:val="000000" w:themeColor="text1"/>
              </w:rPr>
              <w:t>в 2015 году – 16</w:t>
            </w:r>
            <w:r>
              <w:rPr>
                <w:color w:val="000000" w:themeColor="text1"/>
              </w:rPr>
              <w:t>1 624,873</w:t>
            </w:r>
            <w:r w:rsidRPr="00471600">
              <w:rPr>
                <w:color w:val="000000" w:themeColor="text1"/>
              </w:rPr>
              <w:t xml:space="preserve"> тыс. руб.;</w:t>
            </w:r>
          </w:p>
          <w:p w:rsidR="002A3647" w:rsidRPr="00471600" w:rsidRDefault="002A3647" w:rsidP="00667C6E">
            <w:pPr>
              <w:jc w:val="both"/>
              <w:rPr>
                <w:color w:val="000000" w:themeColor="text1"/>
              </w:rPr>
            </w:pPr>
            <w:r w:rsidRPr="00471600">
              <w:rPr>
                <w:color w:val="000000" w:themeColor="text1"/>
              </w:rPr>
              <w:t>в 2016 году – 77 251,10 тыс. руб.;</w:t>
            </w:r>
          </w:p>
          <w:p w:rsidR="002A3647" w:rsidRPr="00471600" w:rsidRDefault="002A3647" w:rsidP="00667C6E">
            <w:pPr>
              <w:jc w:val="both"/>
              <w:rPr>
                <w:color w:val="000000" w:themeColor="text1"/>
              </w:rPr>
            </w:pPr>
            <w:r w:rsidRPr="00471600">
              <w:rPr>
                <w:color w:val="000000" w:themeColor="text1"/>
              </w:rPr>
              <w:t>в 2017 году – 68 910,20 тыс. руб.;</w:t>
            </w:r>
          </w:p>
          <w:p w:rsidR="002A3647" w:rsidRPr="00471600" w:rsidRDefault="002A3647" w:rsidP="00667C6E">
            <w:pPr>
              <w:jc w:val="both"/>
              <w:rPr>
                <w:color w:val="000000" w:themeColor="text1"/>
              </w:rPr>
            </w:pPr>
            <w:r w:rsidRPr="00471600">
              <w:rPr>
                <w:color w:val="000000" w:themeColor="text1"/>
              </w:rPr>
              <w:t>в 2018 году – 27 500,00 тыс. руб.;</w:t>
            </w:r>
          </w:p>
          <w:p w:rsidR="002A3647" w:rsidRPr="00471600" w:rsidRDefault="002A3647" w:rsidP="00667C6E">
            <w:pPr>
              <w:jc w:val="both"/>
              <w:rPr>
                <w:color w:val="000000" w:themeColor="text1"/>
              </w:rPr>
            </w:pPr>
            <w:r w:rsidRPr="00471600">
              <w:rPr>
                <w:color w:val="000000" w:themeColor="text1"/>
              </w:rPr>
              <w:t>в 2019 году – 27 500,00 тыс. руб.;</w:t>
            </w:r>
          </w:p>
          <w:p w:rsidR="002A3647" w:rsidRPr="00471600" w:rsidRDefault="002A3647" w:rsidP="00667C6E">
            <w:pPr>
              <w:jc w:val="both"/>
              <w:rPr>
                <w:color w:val="000000" w:themeColor="text1"/>
              </w:rPr>
            </w:pPr>
            <w:r w:rsidRPr="00471600">
              <w:rPr>
                <w:color w:val="000000" w:themeColor="text1"/>
              </w:rPr>
              <w:t>в 2020 году – 27 500,00 тыс. руб.;</w:t>
            </w:r>
          </w:p>
          <w:p w:rsidR="002A3647" w:rsidRPr="00471600" w:rsidRDefault="002A3647" w:rsidP="00667C6E">
            <w:pPr>
              <w:jc w:val="both"/>
              <w:rPr>
                <w:color w:val="000000" w:themeColor="text1"/>
              </w:rPr>
            </w:pPr>
            <w:r w:rsidRPr="00471600">
              <w:rPr>
                <w:color w:val="000000" w:themeColor="text1"/>
              </w:rPr>
              <w:t>из них:</w:t>
            </w:r>
          </w:p>
          <w:p w:rsidR="002A3647" w:rsidRPr="00471600" w:rsidRDefault="002A3647" w:rsidP="00667C6E">
            <w:pPr>
              <w:jc w:val="both"/>
              <w:rPr>
                <w:color w:val="000000" w:themeColor="text1"/>
              </w:rPr>
            </w:pPr>
            <w:r w:rsidRPr="00471600">
              <w:rPr>
                <w:color w:val="000000" w:themeColor="text1"/>
              </w:rPr>
              <w:t>за счет средств федерального бюдж</w:t>
            </w:r>
            <w:r w:rsidRPr="00471600">
              <w:rPr>
                <w:color w:val="000000" w:themeColor="text1"/>
              </w:rPr>
              <w:t>е</w:t>
            </w:r>
            <w:r w:rsidRPr="00471600">
              <w:rPr>
                <w:color w:val="000000" w:themeColor="text1"/>
              </w:rPr>
              <w:t>та:</w:t>
            </w:r>
          </w:p>
          <w:p w:rsidR="002A3647" w:rsidRPr="00471600" w:rsidRDefault="002A3647" w:rsidP="00667C6E">
            <w:pPr>
              <w:jc w:val="both"/>
              <w:rPr>
                <w:color w:val="000000" w:themeColor="text1"/>
              </w:rPr>
            </w:pPr>
            <w:r w:rsidRPr="00471600">
              <w:rPr>
                <w:color w:val="000000" w:themeColor="text1"/>
              </w:rPr>
              <w:t>в 2014 году 1 648,90 тыс. руб.;</w:t>
            </w:r>
          </w:p>
          <w:p w:rsidR="002A3647" w:rsidRPr="00471600" w:rsidRDefault="002A3647" w:rsidP="00667C6E">
            <w:pPr>
              <w:jc w:val="both"/>
              <w:rPr>
                <w:color w:val="000000" w:themeColor="text1"/>
              </w:rPr>
            </w:pPr>
            <w:r w:rsidRPr="00471600">
              <w:rPr>
                <w:color w:val="000000" w:themeColor="text1"/>
              </w:rPr>
              <w:t>в 2015 году – 0 тыс. руб.;</w:t>
            </w:r>
          </w:p>
          <w:p w:rsidR="002A3647" w:rsidRPr="00471600" w:rsidRDefault="002A3647" w:rsidP="00667C6E">
            <w:pPr>
              <w:jc w:val="both"/>
              <w:rPr>
                <w:color w:val="000000" w:themeColor="text1"/>
              </w:rPr>
            </w:pPr>
            <w:r w:rsidRPr="00471600">
              <w:rPr>
                <w:color w:val="000000" w:themeColor="text1"/>
              </w:rPr>
              <w:t>в 2016 году – 2 937,60 тыс. руб.;</w:t>
            </w:r>
          </w:p>
          <w:p w:rsidR="002A3647" w:rsidRPr="00471600" w:rsidRDefault="002A3647" w:rsidP="00667C6E">
            <w:pPr>
              <w:jc w:val="both"/>
              <w:rPr>
                <w:color w:val="000000" w:themeColor="text1"/>
              </w:rPr>
            </w:pPr>
            <w:r w:rsidRPr="00471600">
              <w:rPr>
                <w:color w:val="000000" w:themeColor="text1"/>
              </w:rPr>
              <w:t>в 2017 году – 2 937,60 тыс. руб.;</w:t>
            </w:r>
          </w:p>
          <w:p w:rsidR="002A3647" w:rsidRPr="00471600" w:rsidRDefault="002A3647" w:rsidP="00667C6E">
            <w:pPr>
              <w:jc w:val="both"/>
              <w:rPr>
                <w:color w:val="000000" w:themeColor="text1"/>
              </w:rPr>
            </w:pPr>
            <w:r w:rsidRPr="00471600">
              <w:rPr>
                <w:color w:val="000000" w:themeColor="text1"/>
              </w:rPr>
              <w:t>за счет средств бюджета округа:</w:t>
            </w:r>
          </w:p>
          <w:p w:rsidR="002A3647" w:rsidRPr="00471600" w:rsidRDefault="002A3647" w:rsidP="00667C6E">
            <w:pPr>
              <w:jc w:val="both"/>
              <w:rPr>
                <w:color w:val="000000" w:themeColor="text1"/>
              </w:rPr>
            </w:pPr>
            <w:r w:rsidRPr="00471600">
              <w:rPr>
                <w:color w:val="000000" w:themeColor="text1"/>
              </w:rPr>
              <w:t>в 2014 году – 171 281,75 тыс. руб.;</w:t>
            </w:r>
          </w:p>
          <w:p w:rsidR="002A3647" w:rsidRPr="00471600" w:rsidRDefault="002A3647" w:rsidP="00667C6E">
            <w:pPr>
              <w:jc w:val="both"/>
              <w:rPr>
                <w:color w:val="000000" w:themeColor="text1"/>
              </w:rPr>
            </w:pPr>
            <w:r w:rsidRPr="00471600">
              <w:rPr>
                <w:color w:val="000000" w:themeColor="text1"/>
              </w:rPr>
              <w:t>в 2015 году – 98 978,2 тыс. руб.;</w:t>
            </w:r>
          </w:p>
          <w:p w:rsidR="002A3647" w:rsidRPr="00471600" w:rsidRDefault="002A3647" w:rsidP="00667C6E">
            <w:pPr>
              <w:jc w:val="both"/>
              <w:rPr>
                <w:color w:val="000000" w:themeColor="text1"/>
              </w:rPr>
            </w:pPr>
            <w:r w:rsidRPr="00471600">
              <w:rPr>
                <w:color w:val="000000" w:themeColor="text1"/>
              </w:rPr>
              <w:t>в 2016 году – 48 516,8 тыс. руб.;</w:t>
            </w:r>
          </w:p>
          <w:p w:rsidR="002A3647" w:rsidRPr="00471600" w:rsidRDefault="002A3647" w:rsidP="00667C6E">
            <w:pPr>
              <w:jc w:val="both"/>
              <w:rPr>
                <w:color w:val="000000" w:themeColor="text1"/>
              </w:rPr>
            </w:pPr>
            <w:r w:rsidRPr="00471600">
              <w:rPr>
                <w:color w:val="000000" w:themeColor="text1"/>
              </w:rPr>
              <w:t>в 2017 году – 43 472,60 тыс. руб.;</w:t>
            </w:r>
          </w:p>
          <w:p w:rsidR="002A3647" w:rsidRPr="00471600" w:rsidRDefault="002A3647" w:rsidP="00667C6E">
            <w:pPr>
              <w:jc w:val="both"/>
              <w:rPr>
                <w:color w:val="000000" w:themeColor="text1"/>
              </w:rPr>
            </w:pPr>
            <w:r w:rsidRPr="00471600">
              <w:rPr>
                <w:color w:val="000000" w:themeColor="text1"/>
              </w:rPr>
              <w:t>за счет средств бюджета района:</w:t>
            </w:r>
          </w:p>
          <w:p w:rsidR="002A3647" w:rsidRPr="00471600" w:rsidRDefault="002A3647" w:rsidP="00667C6E">
            <w:pPr>
              <w:jc w:val="both"/>
              <w:rPr>
                <w:color w:val="000000" w:themeColor="text1"/>
              </w:rPr>
            </w:pPr>
            <w:r w:rsidRPr="00471600">
              <w:rPr>
                <w:color w:val="000000" w:themeColor="text1"/>
              </w:rPr>
              <w:t>в 2014 году – 176 635,88 тыс. руб.;</w:t>
            </w:r>
          </w:p>
          <w:p w:rsidR="002A3647" w:rsidRPr="00471600" w:rsidRDefault="002A3647" w:rsidP="00667C6E">
            <w:pPr>
              <w:jc w:val="both"/>
              <w:rPr>
                <w:color w:val="000000" w:themeColor="text1"/>
              </w:rPr>
            </w:pPr>
            <w:r w:rsidRPr="00471600">
              <w:rPr>
                <w:color w:val="000000" w:themeColor="text1"/>
              </w:rPr>
              <w:t xml:space="preserve">в 2015 году – </w:t>
            </w:r>
            <w:r>
              <w:rPr>
                <w:color w:val="000000" w:themeColor="text1"/>
              </w:rPr>
              <w:t>62 646,673</w:t>
            </w:r>
            <w:r w:rsidRPr="00471600">
              <w:rPr>
                <w:color w:val="000000" w:themeColor="text1"/>
              </w:rPr>
              <w:t xml:space="preserve"> тыс. руб.;</w:t>
            </w:r>
          </w:p>
          <w:p w:rsidR="002A3647" w:rsidRPr="00471600" w:rsidRDefault="002A3647" w:rsidP="00667C6E">
            <w:pPr>
              <w:jc w:val="both"/>
              <w:rPr>
                <w:color w:val="000000" w:themeColor="text1"/>
              </w:rPr>
            </w:pPr>
            <w:r w:rsidRPr="00471600">
              <w:rPr>
                <w:color w:val="000000" w:themeColor="text1"/>
              </w:rPr>
              <w:t>в 2016 году – 25 796,70 тыс. руб.;</w:t>
            </w:r>
          </w:p>
          <w:p w:rsidR="002A3647" w:rsidRPr="00471600" w:rsidRDefault="002A3647" w:rsidP="00667C6E">
            <w:pPr>
              <w:jc w:val="both"/>
              <w:rPr>
                <w:color w:val="000000" w:themeColor="text1"/>
              </w:rPr>
            </w:pPr>
            <w:r w:rsidRPr="00471600">
              <w:rPr>
                <w:color w:val="000000" w:themeColor="text1"/>
              </w:rPr>
              <w:t>в 2017 году – 22 500,00 тыс. руб.;</w:t>
            </w:r>
          </w:p>
          <w:p w:rsidR="002A3647" w:rsidRPr="00471600" w:rsidRDefault="002A3647" w:rsidP="00667C6E">
            <w:pPr>
              <w:jc w:val="both"/>
              <w:rPr>
                <w:color w:val="000000" w:themeColor="text1"/>
              </w:rPr>
            </w:pPr>
            <w:r w:rsidRPr="00471600">
              <w:rPr>
                <w:color w:val="000000" w:themeColor="text1"/>
              </w:rPr>
              <w:t>в 2018 году – 27 500,00 тыс. руб.;</w:t>
            </w:r>
          </w:p>
          <w:p w:rsidR="002A3647" w:rsidRPr="00471600" w:rsidRDefault="002A3647" w:rsidP="00667C6E">
            <w:pPr>
              <w:jc w:val="both"/>
              <w:rPr>
                <w:color w:val="000000" w:themeColor="text1"/>
              </w:rPr>
            </w:pPr>
            <w:r w:rsidRPr="00471600">
              <w:rPr>
                <w:color w:val="000000" w:themeColor="text1"/>
              </w:rPr>
              <w:t>в 2019 году – 27 500,00 тыс. руб.;</w:t>
            </w:r>
          </w:p>
          <w:p w:rsidR="002A3647" w:rsidRPr="00471600" w:rsidRDefault="002A3647" w:rsidP="00667C6E">
            <w:pPr>
              <w:jc w:val="both"/>
              <w:rPr>
                <w:color w:val="000000" w:themeColor="text1"/>
              </w:rPr>
            </w:pPr>
            <w:r w:rsidRPr="00471600">
              <w:rPr>
                <w:color w:val="000000" w:themeColor="text1"/>
              </w:rPr>
              <w:t>в 2020 году – 27 500,00 тыс. руб.».</w:t>
            </w:r>
          </w:p>
        </w:tc>
      </w:tr>
    </w:tbl>
    <w:p w:rsidR="002A3647" w:rsidRPr="00471600" w:rsidRDefault="002A3647" w:rsidP="002A3647">
      <w:pPr>
        <w:ind w:firstLine="709"/>
        <w:jc w:val="both"/>
        <w:rPr>
          <w:color w:val="000000" w:themeColor="text1"/>
        </w:rPr>
      </w:pPr>
    </w:p>
    <w:p w:rsidR="002A3647" w:rsidRDefault="002A3647" w:rsidP="002A3647">
      <w:pPr>
        <w:ind w:firstLine="709"/>
        <w:jc w:val="both"/>
        <w:rPr>
          <w:color w:val="000000" w:themeColor="text1"/>
        </w:rPr>
      </w:pPr>
      <w:r w:rsidRPr="00471600">
        <w:rPr>
          <w:color w:val="000000" w:themeColor="text1"/>
        </w:rPr>
        <w:lastRenderedPageBreak/>
        <w:t>1.3. Приложение 1 к муниципальной программе изложить в новой реда</w:t>
      </w:r>
      <w:r w:rsidRPr="00471600">
        <w:rPr>
          <w:color w:val="000000" w:themeColor="text1"/>
        </w:rPr>
        <w:t>к</w:t>
      </w:r>
      <w:r w:rsidRPr="00471600">
        <w:rPr>
          <w:color w:val="000000" w:themeColor="text1"/>
        </w:rPr>
        <w:t>ции согласно приложению.</w:t>
      </w:r>
    </w:p>
    <w:p w:rsidR="00667C6E" w:rsidRPr="00471600" w:rsidRDefault="00667C6E" w:rsidP="002A3647">
      <w:pPr>
        <w:ind w:firstLine="709"/>
        <w:jc w:val="both"/>
        <w:rPr>
          <w:color w:val="000000" w:themeColor="text1"/>
        </w:rPr>
      </w:pPr>
    </w:p>
    <w:p w:rsidR="002A3647" w:rsidRDefault="002A3647" w:rsidP="002A3647">
      <w:pPr>
        <w:ind w:firstLine="709"/>
        <w:jc w:val="both"/>
        <w:rPr>
          <w:color w:val="000000" w:themeColor="text1"/>
        </w:rPr>
      </w:pPr>
      <w:r w:rsidRPr="00471600">
        <w:rPr>
          <w:color w:val="000000" w:themeColor="text1"/>
        </w:rPr>
        <w:t xml:space="preserve">2. </w:t>
      </w:r>
      <w:r w:rsidR="00667C6E">
        <w:rPr>
          <w:color w:val="000000" w:themeColor="text1"/>
        </w:rPr>
        <w:t>Службе</w:t>
      </w:r>
      <w:r w:rsidRPr="00471600">
        <w:rPr>
          <w:color w:val="000000" w:themeColor="text1"/>
        </w:rPr>
        <w:t xml:space="preserve"> документационного обеспечения управления организации де</w:t>
      </w:r>
      <w:r w:rsidRPr="00471600">
        <w:rPr>
          <w:color w:val="000000" w:themeColor="text1"/>
        </w:rPr>
        <w:t>я</w:t>
      </w:r>
      <w:r w:rsidRPr="00471600">
        <w:rPr>
          <w:color w:val="000000" w:themeColor="text1"/>
        </w:rPr>
        <w:t>тельности администрации района (Ю.В. Мороз) разместить постановление на официальном веб-сайте администрации района</w:t>
      </w:r>
      <w:r w:rsidR="005B75F0">
        <w:rPr>
          <w:color w:val="000000" w:themeColor="text1"/>
        </w:rPr>
        <w:t xml:space="preserve">: </w:t>
      </w:r>
      <w:hyperlink r:id="rId9" w:history="1">
        <w:r w:rsidR="005B75F0" w:rsidRPr="005B75F0">
          <w:rPr>
            <w:rStyle w:val="af9"/>
            <w:color w:val="auto"/>
            <w:u w:val="none"/>
            <w:lang w:val="en-US"/>
          </w:rPr>
          <w:t>www</w:t>
        </w:r>
        <w:r w:rsidR="005B75F0" w:rsidRPr="005B75F0">
          <w:rPr>
            <w:rStyle w:val="af9"/>
            <w:color w:val="auto"/>
            <w:u w:val="none"/>
          </w:rPr>
          <w:t>.</w:t>
        </w:r>
        <w:r w:rsidR="005B75F0" w:rsidRPr="005B75F0">
          <w:rPr>
            <w:rStyle w:val="af9"/>
            <w:color w:val="auto"/>
            <w:u w:val="none"/>
            <w:lang w:val="en-US"/>
          </w:rPr>
          <w:t>nvraion</w:t>
        </w:r>
        <w:r w:rsidR="005B75F0" w:rsidRPr="005B75F0">
          <w:rPr>
            <w:rStyle w:val="af9"/>
            <w:color w:val="auto"/>
            <w:u w:val="none"/>
          </w:rPr>
          <w:t>.</w:t>
        </w:r>
        <w:r w:rsidR="005B75F0" w:rsidRPr="005B75F0">
          <w:rPr>
            <w:rStyle w:val="af9"/>
            <w:color w:val="auto"/>
            <w:u w:val="none"/>
            <w:lang w:val="en-US"/>
          </w:rPr>
          <w:t>ru</w:t>
        </w:r>
      </w:hyperlink>
      <w:r w:rsidRPr="00471600">
        <w:rPr>
          <w:color w:val="000000" w:themeColor="text1"/>
        </w:rPr>
        <w:t>.</w:t>
      </w:r>
    </w:p>
    <w:p w:rsidR="005B75F0" w:rsidRPr="00471600" w:rsidRDefault="005B75F0" w:rsidP="002A3647">
      <w:pPr>
        <w:ind w:firstLine="709"/>
        <w:jc w:val="both"/>
        <w:rPr>
          <w:color w:val="000000" w:themeColor="text1"/>
        </w:rPr>
      </w:pPr>
    </w:p>
    <w:p w:rsidR="002A3647" w:rsidRDefault="002A3647" w:rsidP="002A3647">
      <w:pPr>
        <w:ind w:firstLine="709"/>
        <w:jc w:val="both"/>
        <w:rPr>
          <w:color w:val="000000" w:themeColor="text1"/>
        </w:rPr>
      </w:pPr>
      <w:r w:rsidRPr="00471600">
        <w:rPr>
          <w:color w:val="000000" w:themeColor="text1"/>
        </w:rPr>
        <w:t>3. Постановление вступает в силу после его официального опубликования (обнародования).</w:t>
      </w:r>
    </w:p>
    <w:p w:rsidR="005B75F0" w:rsidRPr="00471600" w:rsidRDefault="005B75F0" w:rsidP="002A3647">
      <w:pPr>
        <w:ind w:firstLine="709"/>
        <w:jc w:val="both"/>
        <w:rPr>
          <w:color w:val="000000" w:themeColor="text1"/>
        </w:rPr>
      </w:pPr>
    </w:p>
    <w:p w:rsidR="002A3647" w:rsidRPr="00471600" w:rsidRDefault="002A3647" w:rsidP="002A3647">
      <w:pPr>
        <w:ind w:firstLine="709"/>
        <w:jc w:val="both"/>
        <w:rPr>
          <w:color w:val="000000" w:themeColor="text1"/>
        </w:rPr>
      </w:pPr>
      <w:r w:rsidRPr="00471600">
        <w:rPr>
          <w:color w:val="000000" w:themeColor="text1"/>
        </w:rPr>
        <w:t>4. Контроль за выполнением постановления возложить на заместителя главы администрации района по жилищно-коммунальному хозяйству и стро</w:t>
      </w:r>
      <w:r w:rsidRPr="00471600">
        <w:rPr>
          <w:color w:val="000000" w:themeColor="text1"/>
        </w:rPr>
        <w:t>и</w:t>
      </w:r>
      <w:r w:rsidRPr="00471600">
        <w:rPr>
          <w:color w:val="000000" w:themeColor="text1"/>
        </w:rPr>
        <w:t>тельству А.Ю. Бурылова.</w:t>
      </w:r>
    </w:p>
    <w:p w:rsidR="00761C4D" w:rsidRPr="00761C4D" w:rsidRDefault="00761C4D" w:rsidP="00761C4D">
      <w:pPr>
        <w:jc w:val="both"/>
      </w:pPr>
    </w:p>
    <w:p w:rsidR="00820267" w:rsidRDefault="00820267" w:rsidP="001A73F5">
      <w:pPr>
        <w:pStyle w:val="22"/>
        <w:widowControl w:val="0"/>
        <w:spacing w:after="0" w:line="240" w:lineRule="auto"/>
      </w:pPr>
    </w:p>
    <w:p w:rsidR="005B75F0" w:rsidRDefault="005B75F0" w:rsidP="001A73F5">
      <w:pPr>
        <w:pStyle w:val="22"/>
        <w:widowControl w:val="0"/>
        <w:spacing w:after="0" w:line="240" w:lineRule="auto"/>
      </w:pPr>
    </w:p>
    <w:p w:rsidR="006E550E" w:rsidRPr="00FF000D" w:rsidRDefault="006E550E" w:rsidP="006E550E">
      <w:pPr>
        <w:widowControl w:val="0"/>
        <w:tabs>
          <w:tab w:val="left" w:pos="-2064"/>
        </w:tabs>
        <w:autoSpaceDE w:val="0"/>
        <w:autoSpaceDN w:val="0"/>
        <w:adjustRightInd w:val="0"/>
        <w:jc w:val="both"/>
      </w:pPr>
      <w:r w:rsidRPr="00FF000D">
        <w:t>Глава администрации района                                                        Б.А. Саломатин</w:t>
      </w:r>
    </w:p>
    <w:p w:rsidR="00820267" w:rsidRDefault="00820267" w:rsidP="001A73F5">
      <w:pPr>
        <w:pStyle w:val="22"/>
        <w:widowControl w:val="0"/>
        <w:spacing w:after="0" w:line="240" w:lineRule="auto"/>
      </w:pPr>
    </w:p>
    <w:p w:rsidR="00BF15CC" w:rsidRPr="00BF15CC" w:rsidRDefault="00BF15CC" w:rsidP="00BF15CC"/>
    <w:p w:rsidR="00820267" w:rsidRDefault="0082026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pPr>
    </w:p>
    <w:p w:rsidR="002A3647" w:rsidRDefault="002A3647" w:rsidP="001A73F5">
      <w:pPr>
        <w:pStyle w:val="22"/>
        <w:widowControl w:val="0"/>
        <w:spacing w:after="0" w:line="240" w:lineRule="auto"/>
        <w:sectPr w:rsidR="002A3647" w:rsidSect="00820267">
          <w:headerReference w:type="default" r:id="rId10"/>
          <w:pgSz w:w="11906" w:h="16838" w:code="9"/>
          <w:pgMar w:top="1134" w:right="567" w:bottom="1134" w:left="1701" w:header="709" w:footer="709" w:gutter="0"/>
          <w:cols w:space="720"/>
          <w:docGrid w:linePitch="360"/>
        </w:sectPr>
      </w:pPr>
    </w:p>
    <w:p w:rsidR="002A3647" w:rsidRPr="002A3647" w:rsidRDefault="00CF4CBC" w:rsidP="002A3647">
      <w:pPr>
        <w:ind w:left="10206"/>
        <w:jc w:val="both"/>
        <w:rPr>
          <w:color w:val="000000" w:themeColor="text1"/>
        </w:rPr>
      </w:pPr>
      <w:r>
        <w:rPr>
          <w:color w:val="000000" w:themeColor="text1"/>
        </w:rPr>
        <w:lastRenderedPageBreak/>
        <w:t>Приложение</w:t>
      </w:r>
      <w:r w:rsidR="002A3647" w:rsidRPr="002A3647">
        <w:rPr>
          <w:color w:val="000000" w:themeColor="text1"/>
        </w:rPr>
        <w:t xml:space="preserve"> к постановлению</w:t>
      </w:r>
    </w:p>
    <w:p w:rsidR="002A3647" w:rsidRPr="002A3647" w:rsidRDefault="002A3647" w:rsidP="002A3647">
      <w:pPr>
        <w:ind w:left="10206"/>
        <w:jc w:val="both"/>
        <w:rPr>
          <w:color w:val="000000" w:themeColor="text1"/>
        </w:rPr>
      </w:pPr>
      <w:r w:rsidRPr="002A3647">
        <w:rPr>
          <w:color w:val="000000" w:themeColor="text1"/>
        </w:rPr>
        <w:t>администрации района</w:t>
      </w:r>
    </w:p>
    <w:p w:rsidR="002A3647" w:rsidRPr="002A3647" w:rsidRDefault="002A3647" w:rsidP="002A3647">
      <w:pPr>
        <w:ind w:left="10206"/>
        <w:jc w:val="both"/>
        <w:rPr>
          <w:color w:val="000000" w:themeColor="text1"/>
        </w:rPr>
      </w:pPr>
      <w:r w:rsidRPr="002A3647">
        <w:rPr>
          <w:color w:val="000000" w:themeColor="text1"/>
        </w:rPr>
        <w:t xml:space="preserve">от </w:t>
      </w:r>
      <w:r w:rsidR="00DC50DB">
        <w:rPr>
          <w:color w:val="000000" w:themeColor="text1"/>
        </w:rPr>
        <w:t>21.07.2015</w:t>
      </w:r>
      <w:r w:rsidRPr="002A3647">
        <w:rPr>
          <w:color w:val="000000" w:themeColor="text1"/>
        </w:rPr>
        <w:t xml:space="preserve"> № </w:t>
      </w:r>
      <w:r w:rsidR="009A51A8">
        <w:rPr>
          <w:color w:val="000000" w:themeColor="text1"/>
        </w:rPr>
        <w:t>1268</w:t>
      </w:r>
      <w:bookmarkStart w:id="0" w:name="_GoBack"/>
      <w:bookmarkEnd w:id="0"/>
    </w:p>
    <w:p w:rsidR="002A3647" w:rsidRPr="002A3647" w:rsidRDefault="002A3647" w:rsidP="002A3647">
      <w:pPr>
        <w:ind w:left="10206"/>
        <w:jc w:val="both"/>
        <w:rPr>
          <w:color w:val="000000" w:themeColor="text1"/>
        </w:rPr>
      </w:pPr>
    </w:p>
    <w:p w:rsidR="002A3647" w:rsidRPr="002A3647" w:rsidRDefault="002A3647" w:rsidP="002A3647">
      <w:pPr>
        <w:ind w:left="10206"/>
        <w:jc w:val="both"/>
        <w:rPr>
          <w:color w:val="000000" w:themeColor="text1"/>
        </w:rPr>
      </w:pPr>
      <w:r w:rsidRPr="002A3647">
        <w:rPr>
          <w:color w:val="000000" w:themeColor="text1"/>
        </w:rPr>
        <w:t>«Приложение 1 к муниципальной пр</w:t>
      </w:r>
      <w:r w:rsidRPr="002A3647">
        <w:rPr>
          <w:color w:val="000000" w:themeColor="text1"/>
        </w:rPr>
        <w:t>о</w:t>
      </w:r>
      <w:r w:rsidRPr="002A3647">
        <w:rPr>
          <w:color w:val="000000" w:themeColor="text1"/>
        </w:rPr>
        <w:t>грамме «Обеспечение доступным и комфортным жильем жителей Нижн</w:t>
      </w:r>
      <w:r w:rsidRPr="002A3647">
        <w:rPr>
          <w:color w:val="000000" w:themeColor="text1"/>
        </w:rPr>
        <w:t>е</w:t>
      </w:r>
      <w:r w:rsidRPr="002A3647">
        <w:rPr>
          <w:color w:val="000000" w:themeColor="text1"/>
        </w:rPr>
        <w:t>вартовского района в 2014–2020 годы»</w:t>
      </w:r>
    </w:p>
    <w:p w:rsidR="002A3647" w:rsidRPr="002A3647" w:rsidRDefault="002A3647" w:rsidP="002A3647">
      <w:pPr>
        <w:rPr>
          <w:color w:val="000000" w:themeColor="text1"/>
        </w:rPr>
      </w:pPr>
    </w:p>
    <w:p w:rsidR="002A3647" w:rsidRPr="002A3647" w:rsidRDefault="002A3647" w:rsidP="002A3647">
      <w:pPr>
        <w:rPr>
          <w:color w:val="000000" w:themeColor="text1"/>
        </w:rPr>
      </w:pPr>
    </w:p>
    <w:tbl>
      <w:tblPr>
        <w:tblW w:w="15843" w:type="dxa"/>
        <w:jc w:val="right"/>
        <w:tblInd w:w="528" w:type="dxa"/>
        <w:tblLayout w:type="fixed"/>
        <w:tblLook w:val="04A0"/>
      </w:tblPr>
      <w:tblGrid>
        <w:gridCol w:w="1165"/>
        <w:gridCol w:w="2238"/>
        <w:gridCol w:w="1699"/>
        <w:gridCol w:w="1783"/>
        <w:gridCol w:w="1226"/>
        <w:gridCol w:w="1134"/>
        <w:gridCol w:w="1134"/>
        <w:gridCol w:w="962"/>
        <w:gridCol w:w="1276"/>
        <w:gridCol w:w="1134"/>
        <w:gridCol w:w="1134"/>
        <w:gridCol w:w="958"/>
      </w:tblGrid>
      <w:tr w:rsidR="002A3647" w:rsidRPr="005B75F0" w:rsidTr="00D030D1">
        <w:trPr>
          <w:trHeight w:val="315"/>
          <w:jc w:val="right"/>
        </w:trPr>
        <w:tc>
          <w:tcPr>
            <w:tcW w:w="15843" w:type="dxa"/>
            <w:gridSpan w:val="12"/>
            <w:tcBorders>
              <w:top w:val="nil"/>
              <w:left w:val="nil"/>
              <w:bottom w:val="nil"/>
              <w:right w:val="nil"/>
            </w:tcBorders>
            <w:shd w:val="clear" w:color="auto" w:fill="auto"/>
            <w:noWrap/>
            <w:vAlign w:val="bottom"/>
            <w:hideMark/>
          </w:tcPr>
          <w:p w:rsidR="002A3647" w:rsidRPr="005B75F0" w:rsidRDefault="002A3647" w:rsidP="002A3647">
            <w:pPr>
              <w:jc w:val="center"/>
              <w:rPr>
                <w:b/>
                <w:bCs/>
                <w:color w:val="000000" w:themeColor="text1"/>
                <w:szCs w:val="22"/>
              </w:rPr>
            </w:pPr>
            <w:r w:rsidRPr="005B75F0">
              <w:rPr>
                <w:b/>
                <w:bCs/>
                <w:color w:val="000000" w:themeColor="text1"/>
                <w:szCs w:val="22"/>
              </w:rPr>
              <w:t>Перечень программных мероприятий муниципальной программы</w:t>
            </w:r>
          </w:p>
        </w:tc>
      </w:tr>
      <w:tr w:rsidR="002A3647" w:rsidRPr="005B75F0" w:rsidTr="00D030D1">
        <w:trPr>
          <w:trHeight w:val="315"/>
          <w:jc w:val="right"/>
        </w:trPr>
        <w:tc>
          <w:tcPr>
            <w:tcW w:w="15843" w:type="dxa"/>
            <w:gridSpan w:val="12"/>
            <w:tcBorders>
              <w:top w:val="nil"/>
              <w:left w:val="nil"/>
              <w:bottom w:val="nil"/>
              <w:right w:val="nil"/>
            </w:tcBorders>
            <w:shd w:val="clear" w:color="auto" w:fill="auto"/>
            <w:noWrap/>
            <w:vAlign w:val="bottom"/>
            <w:hideMark/>
          </w:tcPr>
          <w:p w:rsidR="002A3647" w:rsidRPr="005B75F0" w:rsidRDefault="002A3647" w:rsidP="002A3647">
            <w:pPr>
              <w:jc w:val="center"/>
              <w:rPr>
                <w:b/>
                <w:bCs/>
                <w:color w:val="000000" w:themeColor="text1"/>
                <w:szCs w:val="22"/>
              </w:rPr>
            </w:pPr>
            <w:r w:rsidRPr="005B75F0">
              <w:rPr>
                <w:b/>
                <w:bCs/>
                <w:color w:val="000000" w:themeColor="text1"/>
                <w:szCs w:val="22"/>
              </w:rPr>
              <w:t>«Обеспечение доступным и комфортным жильем жителей Нижневартовского района в 2014–2020 годы»</w:t>
            </w:r>
          </w:p>
        </w:tc>
      </w:tr>
      <w:tr w:rsidR="002A3647" w:rsidRPr="005B75F0" w:rsidTr="00D030D1">
        <w:trPr>
          <w:trHeight w:val="315"/>
          <w:jc w:val="right"/>
        </w:trPr>
        <w:tc>
          <w:tcPr>
            <w:tcW w:w="1165" w:type="dxa"/>
            <w:tcBorders>
              <w:top w:val="nil"/>
              <w:left w:val="nil"/>
              <w:bottom w:val="nil"/>
              <w:right w:val="nil"/>
            </w:tcBorders>
            <w:shd w:val="clear" w:color="auto" w:fill="auto"/>
            <w:noWrap/>
            <w:vAlign w:val="bottom"/>
            <w:hideMark/>
          </w:tcPr>
          <w:p w:rsidR="002A3647" w:rsidRPr="005B75F0" w:rsidRDefault="002A3647" w:rsidP="002A3647">
            <w:pPr>
              <w:jc w:val="center"/>
              <w:rPr>
                <w:color w:val="000000" w:themeColor="text1"/>
                <w:sz w:val="22"/>
                <w:szCs w:val="22"/>
              </w:rPr>
            </w:pPr>
          </w:p>
        </w:tc>
        <w:tc>
          <w:tcPr>
            <w:tcW w:w="2238"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699" w:type="dxa"/>
            <w:tcBorders>
              <w:top w:val="nil"/>
              <w:left w:val="nil"/>
              <w:bottom w:val="single" w:sz="4" w:space="0" w:color="auto"/>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783"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226"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134"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134"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962"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276"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134"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1134"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c>
          <w:tcPr>
            <w:tcW w:w="958" w:type="dxa"/>
            <w:tcBorders>
              <w:top w:val="nil"/>
              <w:left w:val="nil"/>
              <w:bottom w:val="nil"/>
              <w:right w:val="nil"/>
            </w:tcBorders>
            <w:shd w:val="clear" w:color="auto" w:fill="auto"/>
            <w:noWrap/>
            <w:vAlign w:val="bottom"/>
            <w:hideMark/>
          </w:tcPr>
          <w:p w:rsidR="002A3647" w:rsidRPr="005B75F0" w:rsidRDefault="002A3647" w:rsidP="002A3647">
            <w:pPr>
              <w:rPr>
                <w:rFonts w:ascii="Calibri" w:hAnsi="Calibri" w:cs="Calibri"/>
                <w:color w:val="000000" w:themeColor="text1"/>
                <w:sz w:val="22"/>
                <w:szCs w:val="22"/>
              </w:rPr>
            </w:pPr>
          </w:p>
        </w:tc>
      </w:tr>
      <w:tr w:rsidR="002A3647" w:rsidRPr="005B75F0" w:rsidTr="00D030D1">
        <w:trPr>
          <w:trHeight w:val="510"/>
          <w:jc w:val="right"/>
        </w:trPr>
        <w:tc>
          <w:tcPr>
            <w:tcW w:w="1165" w:type="dxa"/>
            <w:vMerge w:val="restart"/>
            <w:tcBorders>
              <w:top w:val="single" w:sz="4" w:space="0" w:color="auto"/>
              <w:left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w:t>
            </w:r>
          </w:p>
          <w:p w:rsidR="002A3647" w:rsidRPr="005B75F0" w:rsidRDefault="002A3647" w:rsidP="002A3647">
            <w:pPr>
              <w:jc w:val="center"/>
              <w:rPr>
                <w:b/>
                <w:color w:val="000000" w:themeColor="text1"/>
                <w:sz w:val="22"/>
                <w:szCs w:val="22"/>
              </w:rPr>
            </w:pPr>
            <w:r w:rsidRPr="005B75F0">
              <w:rPr>
                <w:b/>
                <w:color w:val="000000" w:themeColor="text1"/>
                <w:sz w:val="22"/>
                <w:szCs w:val="22"/>
              </w:rPr>
              <w:t>п/п</w:t>
            </w:r>
          </w:p>
          <w:p w:rsidR="002A3647" w:rsidRPr="005B75F0" w:rsidRDefault="002A3647" w:rsidP="002A3647">
            <w:pPr>
              <w:rPr>
                <w:rFonts w:ascii="Calibri" w:hAnsi="Calibri" w:cs="Calibri"/>
                <w:b/>
                <w:color w:val="000000" w:themeColor="text1"/>
                <w:sz w:val="22"/>
                <w:szCs w:val="22"/>
              </w:rPr>
            </w:pPr>
            <w:r w:rsidRPr="005B75F0">
              <w:rPr>
                <w:rFonts w:ascii="Calibri" w:hAnsi="Calibri" w:cs="Calibri"/>
                <w:b/>
                <w:color w:val="000000" w:themeColor="text1"/>
                <w:sz w:val="22"/>
                <w:szCs w:val="22"/>
              </w:rPr>
              <w:t> </w:t>
            </w:r>
          </w:p>
          <w:p w:rsidR="002A3647" w:rsidRPr="005B75F0" w:rsidRDefault="002A3647" w:rsidP="002A3647">
            <w:pPr>
              <w:rPr>
                <w:b/>
                <w:color w:val="000000" w:themeColor="text1"/>
                <w:sz w:val="22"/>
                <w:szCs w:val="22"/>
              </w:rPr>
            </w:pPr>
            <w:r w:rsidRPr="005B75F0">
              <w:rPr>
                <w:rFonts w:ascii="Calibri" w:hAnsi="Calibri" w:cs="Calibri"/>
                <w:b/>
                <w:color w:val="000000" w:themeColor="text1"/>
                <w:sz w:val="22"/>
                <w:szCs w:val="22"/>
              </w:rPr>
              <w:t> </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Мероприятия м</w:t>
            </w:r>
            <w:r w:rsidRPr="005B75F0">
              <w:rPr>
                <w:b/>
                <w:color w:val="000000" w:themeColor="text1"/>
                <w:sz w:val="22"/>
                <w:szCs w:val="22"/>
              </w:rPr>
              <w:t>у</w:t>
            </w:r>
            <w:r w:rsidRPr="005B75F0">
              <w:rPr>
                <w:b/>
                <w:color w:val="000000" w:themeColor="text1"/>
                <w:sz w:val="22"/>
                <w:szCs w:val="22"/>
              </w:rPr>
              <w:t>ниципальной пр</w:t>
            </w:r>
            <w:r w:rsidRPr="005B75F0">
              <w:rPr>
                <w:b/>
                <w:color w:val="000000" w:themeColor="text1"/>
                <w:sz w:val="22"/>
                <w:szCs w:val="22"/>
              </w:rPr>
              <w:t>о</w:t>
            </w:r>
            <w:r w:rsidRPr="005B75F0">
              <w:rPr>
                <w:b/>
                <w:color w:val="000000" w:themeColor="text1"/>
                <w:sz w:val="22"/>
                <w:szCs w:val="22"/>
              </w:rPr>
              <w:t>граммы</w:t>
            </w:r>
          </w:p>
        </w:tc>
        <w:tc>
          <w:tcPr>
            <w:tcW w:w="1699" w:type="dxa"/>
            <w:tcBorders>
              <w:top w:val="single" w:sz="4" w:space="0" w:color="auto"/>
              <w:left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Ответстве</w:t>
            </w:r>
            <w:r w:rsidRPr="005B75F0">
              <w:rPr>
                <w:b/>
                <w:color w:val="000000" w:themeColor="text1"/>
                <w:sz w:val="22"/>
                <w:szCs w:val="22"/>
              </w:rPr>
              <w:t>н</w:t>
            </w:r>
            <w:r w:rsidRPr="005B75F0">
              <w:rPr>
                <w:b/>
                <w:color w:val="000000" w:themeColor="text1"/>
                <w:sz w:val="22"/>
                <w:szCs w:val="22"/>
              </w:rPr>
              <w:t>ный исполн</w:t>
            </w:r>
            <w:r w:rsidRPr="005B75F0">
              <w:rPr>
                <w:b/>
                <w:color w:val="000000" w:themeColor="text1"/>
                <w:sz w:val="22"/>
                <w:szCs w:val="22"/>
              </w:rPr>
              <w:t>и</w:t>
            </w:r>
            <w:r w:rsidRPr="005B75F0">
              <w:rPr>
                <w:b/>
                <w:color w:val="000000" w:themeColor="text1"/>
                <w:sz w:val="22"/>
                <w:szCs w:val="22"/>
              </w:rPr>
              <w:t>тель/</w:t>
            </w:r>
          </w:p>
        </w:tc>
        <w:tc>
          <w:tcPr>
            <w:tcW w:w="17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Источники финансиров</w:t>
            </w:r>
            <w:r w:rsidRPr="005B75F0">
              <w:rPr>
                <w:b/>
                <w:color w:val="000000" w:themeColor="text1"/>
                <w:sz w:val="22"/>
                <w:szCs w:val="22"/>
              </w:rPr>
              <w:t>а</w:t>
            </w:r>
            <w:r w:rsidRPr="005B75F0">
              <w:rPr>
                <w:b/>
                <w:color w:val="000000" w:themeColor="text1"/>
                <w:sz w:val="22"/>
                <w:szCs w:val="22"/>
              </w:rPr>
              <w:t>ния</w:t>
            </w:r>
          </w:p>
        </w:tc>
        <w:tc>
          <w:tcPr>
            <w:tcW w:w="8958" w:type="dxa"/>
            <w:gridSpan w:val="8"/>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Финансовые затраты на реализацию (тыс. рублей)</w:t>
            </w: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rPr>
                <w:b/>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b/>
                <w:color w:val="000000" w:themeColor="text1"/>
                <w:sz w:val="22"/>
                <w:szCs w:val="22"/>
              </w:rPr>
            </w:pPr>
          </w:p>
        </w:tc>
        <w:tc>
          <w:tcPr>
            <w:tcW w:w="1699" w:type="dxa"/>
            <w:tcBorders>
              <w:top w:val="nil"/>
              <w:left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соисполн</w:t>
            </w:r>
            <w:r w:rsidRPr="005B75F0">
              <w:rPr>
                <w:b/>
                <w:color w:val="000000" w:themeColor="text1"/>
                <w:sz w:val="22"/>
                <w:szCs w:val="22"/>
              </w:rPr>
              <w:t>и</w:t>
            </w:r>
            <w:r w:rsidRPr="005B75F0">
              <w:rPr>
                <w:b/>
                <w:color w:val="000000" w:themeColor="text1"/>
                <w:sz w:val="22"/>
                <w:szCs w:val="22"/>
              </w:rPr>
              <w:t>тель</w:t>
            </w: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b/>
                <w:color w:val="000000" w:themeColor="text1"/>
                <w:sz w:val="22"/>
                <w:szCs w:val="22"/>
              </w:rPr>
            </w:pPr>
          </w:p>
        </w:tc>
        <w:tc>
          <w:tcPr>
            <w:tcW w:w="1226" w:type="dxa"/>
            <w:vMerge w:val="restart"/>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всего</w:t>
            </w:r>
          </w:p>
        </w:tc>
        <w:tc>
          <w:tcPr>
            <w:tcW w:w="7732" w:type="dxa"/>
            <w:gridSpan w:val="7"/>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в том числе</w:t>
            </w:r>
          </w:p>
        </w:tc>
      </w:tr>
      <w:tr w:rsidR="005B75F0"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5B75F0" w:rsidRPr="005B75F0" w:rsidRDefault="005B75F0" w:rsidP="002A3647">
            <w:pPr>
              <w:rPr>
                <w:rFonts w:ascii="Calibri" w:hAnsi="Calibri" w:cs="Calibri"/>
                <w:b/>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5B75F0" w:rsidRPr="005B75F0" w:rsidRDefault="005B75F0" w:rsidP="002A3647">
            <w:pPr>
              <w:rPr>
                <w:b/>
                <w:color w:val="000000" w:themeColor="text1"/>
                <w:sz w:val="22"/>
                <w:szCs w:val="22"/>
              </w:rPr>
            </w:pPr>
          </w:p>
        </w:tc>
        <w:tc>
          <w:tcPr>
            <w:tcW w:w="1699" w:type="dxa"/>
            <w:tcBorders>
              <w:top w:val="nil"/>
              <w:left w:val="single" w:sz="4" w:space="0" w:color="auto"/>
              <w:right w:val="single" w:sz="4" w:space="0" w:color="auto"/>
            </w:tcBorders>
            <w:shd w:val="clear" w:color="auto" w:fill="auto"/>
            <w:hideMark/>
          </w:tcPr>
          <w:p w:rsidR="005B75F0" w:rsidRPr="005B75F0" w:rsidRDefault="005B75F0" w:rsidP="002A3647">
            <w:pPr>
              <w:rPr>
                <w:rFonts w:ascii="Calibri" w:hAnsi="Calibri" w:cs="Calibri"/>
                <w:b/>
                <w:color w:val="000000" w:themeColor="text1"/>
                <w:sz w:val="22"/>
                <w:szCs w:val="22"/>
              </w:rPr>
            </w:pPr>
            <w:r w:rsidRPr="005B75F0">
              <w:rPr>
                <w:rFonts w:ascii="Calibri" w:hAnsi="Calibri" w:cs="Calibri"/>
                <w:b/>
                <w:color w:val="000000" w:themeColor="text1"/>
                <w:sz w:val="22"/>
                <w:szCs w:val="22"/>
              </w:rPr>
              <w:t> </w:t>
            </w: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5B75F0" w:rsidRPr="005B75F0" w:rsidRDefault="005B75F0" w:rsidP="002A3647">
            <w:pPr>
              <w:rPr>
                <w:b/>
                <w:color w:val="000000" w:themeColor="text1"/>
                <w:sz w:val="22"/>
                <w:szCs w:val="22"/>
              </w:rPr>
            </w:pPr>
          </w:p>
        </w:tc>
        <w:tc>
          <w:tcPr>
            <w:tcW w:w="1226" w:type="dxa"/>
            <w:vMerge/>
            <w:tcBorders>
              <w:top w:val="nil"/>
              <w:left w:val="single" w:sz="4" w:space="0" w:color="auto"/>
              <w:bottom w:val="single" w:sz="4" w:space="0" w:color="auto"/>
              <w:right w:val="single" w:sz="4" w:space="0" w:color="auto"/>
            </w:tcBorders>
            <w:vAlign w:val="center"/>
            <w:hideMark/>
          </w:tcPr>
          <w:p w:rsidR="005B75F0" w:rsidRPr="005B75F0" w:rsidRDefault="005B75F0" w:rsidP="002A3647">
            <w:pPr>
              <w:rPr>
                <w:b/>
                <w:color w:val="000000" w:themeColor="text1"/>
                <w:sz w:val="22"/>
                <w:szCs w:val="22"/>
              </w:rPr>
            </w:pPr>
          </w:p>
        </w:tc>
        <w:tc>
          <w:tcPr>
            <w:tcW w:w="1134" w:type="dxa"/>
            <w:vMerge w:val="restart"/>
            <w:tcBorders>
              <w:top w:val="nil"/>
              <w:left w:val="nil"/>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2014</w:t>
            </w:r>
          </w:p>
          <w:p w:rsidR="005B75F0" w:rsidRPr="005B75F0" w:rsidRDefault="005B75F0" w:rsidP="002A3647">
            <w:pPr>
              <w:jc w:val="center"/>
              <w:rPr>
                <w:b/>
                <w:color w:val="000000" w:themeColor="text1"/>
                <w:sz w:val="22"/>
                <w:szCs w:val="22"/>
              </w:rPr>
            </w:pPr>
            <w:r w:rsidRPr="005B75F0">
              <w:rPr>
                <w:b/>
                <w:color w:val="000000" w:themeColor="text1"/>
                <w:sz w:val="22"/>
                <w:szCs w:val="22"/>
              </w:rPr>
              <w:t>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 xml:space="preserve">2015 </w:t>
            </w:r>
          </w:p>
          <w:p w:rsidR="005B75F0" w:rsidRPr="005B75F0" w:rsidRDefault="005B75F0" w:rsidP="002A3647">
            <w:pPr>
              <w:jc w:val="center"/>
              <w:rPr>
                <w:b/>
                <w:color w:val="000000" w:themeColor="text1"/>
                <w:sz w:val="22"/>
                <w:szCs w:val="22"/>
              </w:rPr>
            </w:pPr>
            <w:r w:rsidRPr="005B75F0">
              <w:rPr>
                <w:b/>
                <w:color w:val="000000" w:themeColor="text1"/>
                <w:sz w:val="22"/>
                <w:szCs w:val="22"/>
              </w:rPr>
              <w:t>год</w:t>
            </w:r>
          </w:p>
        </w:tc>
        <w:tc>
          <w:tcPr>
            <w:tcW w:w="962" w:type="dxa"/>
            <w:vMerge w:val="restart"/>
            <w:tcBorders>
              <w:top w:val="single" w:sz="4" w:space="0" w:color="auto"/>
              <w:left w:val="nil"/>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2016</w:t>
            </w:r>
          </w:p>
          <w:p w:rsidR="005B75F0" w:rsidRPr="005B75F0" w:rsidRDefault="005B75F0" w:rsidP="002A3647">
            <w:pPr>
              <w:jc w:val="center"/>
              <w:rPr>
                <w:b/>
                <w:color w:val="000000" w:themeColor="text1"/>
                <w:sz w:val="22"/>
                <w:szCs w:val="22"/>
              </w:rPr>
            </w:pPr>
            <w:r w:rsidRPr="005B75F0">
              <w:rPr>
                <w:b/>
                <w:color w:val="000000" w:themeColor="text1"/>
                <w:sz w:val="22"/>
                <w:szCs w:val="22"/>
              </w:rPr>
              <w:t>год</w:t>
            </w:r>
          </w:p>
        </w:tc>
        <w:tc>
          <w:tcPr>
            <w:tcW w:w="1276" w:type="dxa"/>
            <w:vMerge w:val="restart"/>
            <w:tcBorders>
              <w:top w:val="nil"/>
              <w:left w:val="nil"/>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2017</w:t>
            </w:r>
          </w:p>
          <w:p w:rsidR="005B75F0" w:rsidRPr="005B75F0" w:rsidRDefault="005B75F0" w:rsidP="002A3647">
            <w:pPr>
              <w:jc w:val="center"/>
              <w:rPr>
                <w:b/>
                <w:color w:val="000000" w:themeColor="text1"/>
                <w:sz w:val="22"/>
                <w:szCs w:val="22"/>
              </w:rPr>
            </w:pPr>
            <w:r w:rsidRPr="005B75F0">
              <w:rPr>
                <w:b/>
                <w:color w:val="000000" w:themeColor="text1"/>
                <w:sz w:val="22"/>
                <w:szCs w:val="22"/>
              </w:rPr>
              <w:t>год</w:t>
            </w:r>
          </w:p>
        </w:tc>
        <w:tc>
          <w:tcPr>
            <w:tcW w:w="1134" w:type="dxa"/>
            <w:vMerge w:val="restart"/>
            <w:tcBorders>
              <w:top w:val="nil"/>
              <w:left w:val="nil"/>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2018</w:t>
            </w:r>
          </w:p>
          <w:p w:rsidR="005B75F0" w:rsidRPr="005B75F0" w:rsidRDefault="005B75F0" w:rsidP="002A3647">
            <w:pPr>
              <w:jc w:val="center"/>
              <w:rPr>
                <w:b/>
                <w:color w:val="000000" w:themeColor="text1"/>
                <w:sz w:val="22"/>
                <w:szCs w:val="22"/>
              </w:rPr>
            </w:pPr>
            <w:r w:rsidRPr="005B75F0">
              <w:rPr>
                <w:b/>
                <w:color w:val="000000" w:themeColor="text1"/>
                <w:sz w:val="22"/>
                <w:szCs w:val="22"/>
              </w:rPr>
              <w:t>год</w:t>
            </w:r>
          </w:p>
        </w:tc>
        <w:tc>
          <w:tcPr>
            <w:tcW w:w="1134" w:type="dxa"/>
            <w:vMerge w:val="restart"/>
            <w:tcBorders>
              <w:top w:val="nil"/>
              <w:left w:val="nil"/>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2019</w:t>
            </w:r>
          </w:p>
          <w:p w:rsidR="005B75F0" w:rsidRPr="005B75F0" w:rsidRDefault="005B75F0" w:rsidP="002A3647">
            <w:pPr>
              <w:jc w:val="center"/>
              <w:rPr>
                <w:b/>
                <w:color w:val="000000" w:themeColor="text1"/>
                <w:sz w:val="22"/>
                <w:szCs w:val="22"/>
              </w:rPr>
            </w:pPr>
            <w:r w:rsidRPr="005B75F0">
              <w:rPr>
                <w:b/>
                <w:color w:val="000000" w:themeColor="text1"/>
                <w:sz w:val="22"/>
                <w:szCs w:val="22"/>
              </w:rPr>
              <w:t>год</w:t>
            </w:r>
          </w:p>
        </w:tc>
        <w:tc>
          <w:tcPr>
            <w:tcW w:w="958" w:type="dxa"/>
            <w:vMerge w:val="restart"/>
            <w:tcBorders>
              <w:top w:val="nil"/>
              <w:left w:val="nil"/>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2020</w:t>
            </w:r>
          </w:p>
          <w:p w:rsidR="005B75F0" w:rsidRPr="005B75F0" w:rsidRDefault="005B75F0" w:rsidP="002A3647">
            <w:pPr>
              <w:jc w:val="center"/>
              <w:rPr>
                <w:b/>
                <w:color w:val="000000" w:themeColor="text1"/>
                <w:sz w:val="22"/>
                <w:szCs w:val="22"/>
              </w:rPr>
            </w:pPr>
            <w:r w:rsidRPr="005B75F0">
              <w:rPr>
                <w:b/>
                <w:color w:val="000000" w:themeColor="text1"/>
                <w:sz w:val="22"/>
                <w:szCs w:val="22"/>
              </w:rPr>
              <w:t>год</w:t>
            </w:r>
          </w:p>
        </w:tc>
      </w:tr>
      <w:tr w:rsidR="005B75F0" w:rsidRPr="005B75F0" w:rsidTr="00D030D1">
        <w:trPr>
          <w:trHeight w:val="300"/>
          <w:jc w:val="right"/>
        </w:trPr>
        <w:tc>
          <w:tcPr>
            <w:tcW w:w="1165" w:type="dxa"/>
            <w:vMerge/>
            <w:tcBorders>
              <w:left w:val="single" w:sz="4" w:space="0" w:color="auto"/>
              <w:bottom w:val="single" w:sz="4" w:space="0" w:color="auto"/>
              <w:right w:val="single" w:sz="4" w:space="0" w:color="auto"/>
            </w:tcBorders>
            <w:shd w:val="clear" w:color="auto" w:fill="auto"/>
            <w:hideMark/>
          </w:tcPr>
          <w:p w:rsidR="005B75F0" w:rsidRPr="005B75F0" w:rsidRDefault="005B75F0" w:rsidP="002A3647">
            <w:pPr>
              <w:rPr>
                <w:rFonts w:ascii="Calibri" w:hAnsi="Calibri" w:cs="Calibri"/>
                <w:b/>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5B75F0" w:rsidRPr="005B75F0" w:rsidRDefault="005B75F0" w:rsidP="002A3647">
            <w:pPr>
              <w:rPr>
                <w:b/>
                <w:color w:val="000000" w:themeColor="text1"/>
                <w:sz w:val="22"/>
                <w:szCs w:val="22"/>
              </w:rPr>
            </w:pPr>
          </w:p>
        </w:tc>
        <w:tc>
          <w:tcPr>
            <w:tcW w:w="1699" w:type="dxa"/>
            <w:tcBorders>
              <w:top w:val="nil"/>
              <w:left w:val="single" w:sz="4" w:space="0" w:color="auto"/>
              <w:bottom w:val="single" w:sz="4" w:space="0" w:color="auto"/>
              <w:right w:val="single" w:sz="4" w:space="0" w:color="auto"/>
            </w:tcBorders>
            <w:shd w:val="clear" w:color="auto" w:fill="auto"/>
            <w:hideMark/>
          </w:tcPr>
          <w:p w:rsidR="005B75F0" w:rsidRPr="005B75F0" w:rsidRDefault="005B75F0" w:rsidP="002A3647">
            <w:pPr>
              <w:rPr>
                <w:rFonts w:ascii="Calibri" w:hAnsi="Calibri" w:cs="Calibri"/>
                <w:b/>
                <w:color w:val="000000" w:themeColor="text1"/>
                <w:sz w:val="22"/>
                <w:szCs w:val="22"/>
              </w:rPr>
            </w:pPr>
            <w:r w:rsidRPr="005B75F0">
              <w:rPr>
                <w:rFonts w:ascii="Calibri" w:hAnsi="Calibri" w:cs="Calibri"/>
                <w:b/>
                <w:color w:val="000000" w:themeColor="text1"/>
                <w:sz w:val="22"/>
                <w:szCs w:val="22"/>
              </w:rPr>
              <w:t> </w:t>
            </w: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5B75F0" w:rsidRPr="005B75F0" w:rsidRDefault="005B75F0" w:rsidP="002A3647">
            <w:pPr>
              <w:rPr>
                <w:b/>
                <w:color w:val="000000" w:themeColor="text1"/>
                <w:sz w:val="22"/>
                <w:szCs w:val="22"/>
              </w:rPr>
            </w:pPr>
          </w:p>
        </w:tc>
        <w:tc>
          <w:tcPr>
            <w:tcW w:w="1226" w:type="dxa"/>
            <w:vMerge/>
            <w:tcBorders>
              <w:top w:val="nil"/>
              <w:left w:val="single" w:sz="4" w:space="0" w:color="auto"/>
              <w:bottom w:val="single" w:sz="4" w:space="0" w:color="auto"/>
              <w:right w:val="single" w:sz="4" w:space="0" w:color="auto"/>
            </w:tcBorders>
            <w:vAlign w:val="center"/>
            <w:hideMark/>
          </w:tcPr>
          <w:p w:rsidR="005B75F0" w:rsidRPr="005B75F0" w:rsidRDefault="005B75F0" w:rsidP="002A3647">
            <w:pPr>
              <w:rPr>
                <w:b/>
                <w:color w:val="000000" w:themeColor="text1"/>
                <w:sz w:val="22"/>
                <w:szCs w:val="22"/>
              </w:rPr>
            </w:pPr>
          </w:p>
        </w:tc>
        <w:tc>
          <w:tcPr>
            <w:tcW w:w="1134" w:type="dxa"/>
            <w:vMerge/>
            <w:tcBorders>
              <w:left w:val="nil"/>
              <w:bottom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5F0" w:rsidRPr="005B75F0" w:rsidRDefault="005B75F0" w:rsidP="002A3647">
            <w:pPr>
              <w:rPr>
                <w:b/>
                <w:color w:val="000000" w:themeColor="text1"/>
                <w:sz w:val="22"/>
                <w:szCs w:val="22"/>
              </w:rPr>
            </w:pPr>
          </w:p>
        </w:tc>
        <w:tc>
          <w:tcPr>
            <w:tcW w:w="962" w:type="dxa"/>
            <w:vMerge/>
            <w:tcBorders>
              <w:left w:val="nil"/>
              <w:bottom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p>
        </w:tc>
        <w:tc>
          <w:tcPr>
            <w:tcW w:w="1276" w:type="dxa"/>
            <w:vMerge/>
            <w:tcBorders>
              <w:left w:val="nil"/>
              <w:bottom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p>
        </w:tc>
        <w:tc>
          <w:tcPr>
            <w:tcW w:w="1134" w:type="dxa"/>
            <w:vMerge/>
            <w:tcBorders>
              <w:left w:val="nil"/>
              <w:bottom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p>
        </w:tc>
        <w:tc>
          <w:tcPr>
            <w:tcW w:w="1134" w:type="dxa"/>
            <w:vMerge/>
            <w:tcBorders>
              <w:left w:val="nil"/>
              <w:bottom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p>
        </w:tc>
        <w:tc>
          <w:tcPr>
            <w:tcW w:w="958" w:type="dxa"/>
            <w:vMerge/>
            <w:tcBorders>
              <w:left w:val="nil"/>
              <w:bottom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p>
        </w:tc>
      </w:tr>
      <w:tr w:rsidR="002A3647" w:rsidRPr="005B75F0" w:rsidTr="00D030D1">
        <w:trPr>
          <w:trHeight w:val="300"/>
          <w:jc w:val="right"/>
        </w:trPr>
        <w:tc>
          <w:tcPr>
            <w:tcW w:w="1165"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w:t>
            </w:r>
          </w:p>
        </w:tc>
        <w:tc>
          <w:tcPr>
            <w:tcW w:w="2238"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w:t>
            </w:r>
          </w:p>
        </w:tc>
        <w:tc>
          <w:tcPr>
            <w:tcW w:w="1699"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w:t>
            </w:r>
          </w:p>
        </w:tc>
        <w:tc>
          <w:tcPr>
            <w:tcW w:w="1783"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w:t>
            </w:r>
          </w:p>
        </w:tc>
        <w:tc>
          <w:tcPr>
            <w:tcW w:w="1226"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w:t>
            </w:r>
          </w:p>
        </w:tc>
        <w:tc>
          <w:tcPr>
            <w:tcW w:w="1276"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w:t>
            </w:r>
          </w:p>
        </w:tc>
      </w:tr>
      <w:tr w:rsidR="005B75F0" w:rsidRPr="005B75F0" w:rsidTr="00D030D1">
        <w:trPr>
          <w:trHeight w:val="465"/>
          <w:jc w:val="right"/>
        </w:trPr>
        <w:tc>
          <w:tcPr>
            <w:tcW w:w="15843" w:type="dxa"/>
            <w:gridSpan w:val="12"/>
            <w:tcBorders>
              <w:top w:val="single" w:sz="4" w:space="0" w:color="auto"/>
              <w:left w:val="single" w:sz="4" w:space="0" w:color="auto"/>
              <w:right w:val="single" w:sz="4" w:space="0" w:color="auto"/>
            </w:tcBorders>
            <w:shd w:val="clear" w:color="auto" w:fill="auto"/>
            <w:hideMark/>
          </w:tcPr>
          <w:p w:rsidR="005B75F0" w:rsidRPr="005B75F0" w:rsidRDefault="005B75F0" w:rsidP="002A3647">
            <w:pPr>
              <w:jc w:val="center"/>
              <w:rPr>
                <w:b/>
                <w:color w:val="000000" w:themeColor="text1"/>
                <w:sz w:val="22"/>
                <w:szCs w:val="22"/>
              </w:rPr>
            </w:pPr>
            <w:r w:rsidRPr="005B75F0">
              <w:rPr>
                <w:b/>
                <w:color w:val="000000" w:themeColor="text1"/>
                <w:sz w:val="22"/>
                <w:szCs w:val="22"/>
              </w:rPr>
              <w:t xml:space="preserve">Цель «Повышение доступности жилья и качества жилищного обеспечения населения, в том числе с учетом исполнения </w:t>
            </w:r>
          </w:p>
          <w:p w:rsidR="005B75F0" w:rsidRPr="005B75F0" w:rsidRDefault="005B75F0" w:rsidP="002A3647">
            <w:pPr>
              <w:jc w:val="center"/>
              <w:rPr>
                <w:b/>
                <w:color w:val="000000" w:themeColor="text1"/>
                <w:sz w:val="22"/>
                <w:szCs w:val="22"/>
              </w:rPr>
            </w:pPr>
            <w:r w:rsidRPr="005B75F0">
              <w:rPr>
                <w:b/>
                <w:color w:val="000000" w:themeColor="text1"/>
                <w:sz w:val="22"/>
                <w:szCs w:val="22"/>
              </w:rPr>
              <w:t>государственных обязательств по обеспечению жильем отдельных категорий граждан»</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Подпрограмма I «Градостроительная деятельность»</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b/>
                <w:color w:val="000000" w:themeColor="text1"/>
                <w:sz w:val="22"/>
                <w:szCs w:val="22"/>
              </w:rPr>
            </w:pPr>
            <w:r w:rsidRPr="005B75F0">
              <w:rPr>
                <w:b/>
                <w:color w:val="000000" w:themeColor="text1"/>
                <w:sz w:val="22"/>
                <w:szCs w:val="22"/>
              </w:rPr>
              <w:t>Задача 1. Подготовка документации по планировке территорий</w:t>
            </w:r>
          </w:p>
        </w:tc>
      </w:tr>
      <w:tr w:rsidR="002A3647" w:rsidRPr="005B75F0" w:rsidTr="00CF4CBC">
        <w:trPr>
          <w:trHeight w:val="488"/>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1.1.1.</w:t>
            </w:r>
          </w:p>
          <w:p w:rsidR="005B75F0" w:rsidRDefault="005B75F0" w:rsidP="002A3647">
            <w:pPr>
              <w:jc w:val="center"/>
              <w:rPr>
                <w:color w:val="000000" w:themeColor="text1"/>
                <w:sz w:val="22"/>
                <w:szCs w:val="22"/>
              </w:rPr>
            </w:pPr>
          </w:p>
          <w:p w:rsidR="005B75F0" w:rsidRDefault="005B75F0" w:rsidP="002A3647">
            <w:pPr>
              <w:jc w:val="center"/>
              <w:rPr>
                <w:color w:val="000000" w:themeColor="text1"/>
                <w:sz w:val="22"/>
                <w:szCs w:val="22"/>
              </w:rPr>
            </w:pPr>
          </w:p>
          <w:p w:rsidR="005B75F0" w:rsidRDefault="005B75F0" w:rsidP="002A3647">
            <w:pPr>
              <w:jc w:val="center"/>
              <w:rPr>
                <w:color w:val="000000" w:themeColor="text1"/>
                <w:sz w:val="22"/>
                <w:szCs w:val="22"/>
              </w:rPr>
            </w:pPr>
          </w:p>
          <w:p w:rsidR="005B75F0" w:rsidRDefault="005B75F0" w:rsidP="002A3647">
            <w:pPr>
              <w:jc w:val="center"/>
              <w:rPr>
                <w:color w:val="000000" w:themeColor="text1"/>
                <w:sz w:val="22"/>
                <w:szCs w:val="22"/>
              </w:rPr>
            </w:pPr>
          </w:p>
          <w:p w:rsidR="005B75F0" w:rsidRDefault="005B75F0" w:rsidP="002A3647">
            <w:pPr>
              <w:jc w:val="center"/>
              <w:rPr>
                <w:color w:val="000000" w:themeColor="text1"/>
                <w:sz w:val="22"/>
                <w:szCs w:val="22"/>
              </w:rPr>
            </w:pPr>
          </w:p>
          <w:p w:rsidR="005B75F0" w:rsidRDefault="005B75F0" w:rsidP="002A3647">
            <w:pPr>
              <w:jc w:val="center"/>
              <w:rPr>
                <w:color w:val="000000" w:themeColor="text1"/>
                <w:sz w:val="22"/>
                <w:szCs w:val="22"/>
              </w:rPr>
            </w:pPr>
          </w:p>
          <w:p w:rsidR="005B75F0" w:rsidRDefault="005B75F0" w:rsidP="002A3647">
            <w:pPr>
              <w:jc w:val="center"/>
              <w:rPr>
                <w:color w:val="000000" w:themeColor="text1"/>
                <w:sz w:val="22"/>
                <w:szCs w:val="22"/>
              </w:rPr>
            </w:pPr>
          </w:p>
          <w:p w:rsidR="005B75F0" w:rsidRPr="005B75F0" w:rsidRDefault="005B75F0"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Разработка проекта планировки террит</w:t>
            </w:r>
            <w:r w:rsidRPr="005B75F0">
              <w:rPr>
                <w:color w:val="000000" w:themeColor="text1"/>
                <w:sz w:val="22"/>
                <w:szCs w:val="22"/>
              </w:rPr>
              <w:t>о</w:t>
            </w:r>
            <w:r w:rsidRPr="005B75F0">
              <w:rPr>
                <w:color w:val="000000" w:themeColor="text1"/>
                <w:sz w:val="22"/>
                <w:szCs w:val="22"/>
              </w:rPr>
              <w:t>рии поселка Ваховск</w:t>
            </w:r>
          </w:p>
          <w:p w:rsidR="005B75F0" w:rsidRDefault="005B75F0" w:rsidP="002A3647">
            <w:pPr>
              <w:jc w:val="both"/>
              <w:rPr>
                <w:color w:val="000000" w:themeColor="text1"/>
                <w:sz w:val="22"/>
                <w:szCs w:val="22"/>
              </w:rPr>
            </w:pPr>
          </w:p>
          <w:p w:rsidR="005B75F0" w:rsidRDefault="005B75F0" w:rsidP="002A3647">
            <w:pPr>
              <w:jc w:val="both"/>
              <w:rPr>
                <w:color w:val="000000" w:themeColor="text1"/>
                <w:sz w:val="22"/>
                <w:szCs w:val="22"/>
              </w:rPr>
            </w:pPr>
          </w:p>
          <w:p w:rsidR="005B75F0" w:rsidRDefault="005B75F0" w:rsidP="002A3647">
            <w:pPr>
              <w:jc w:val="both"/>
              <w:rPr>
                <w:color w:val="000000" w:themeColor="text1"/>
                <w:sz w:val="22"/>
                <w:szCs w:val="22"/>
              </w:rPr>
            </w:pPr>
          </w:p>
          <w:p w:rsidR="005B75F0" w:rsidRDefault="005B75F0" w:rsidP="002A3647">
            <w:pPr>
              <w:jc w:val="both"/>
              <w:rPr>
                <w:color w:val="000000" w:themeColor="text1"/>
                <w:sz w:val="22"/>
                <w:szCs w:val="22"/>
              </w:rPr>
            </w:pPr>
          </w:p>
          <w:p w:rsidR="005B75F0" w:rsidRPr="005B75F0" w:rsidRDefault="005B75F0"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lastRenderedPageBreak/>
              <w:t>нистрации ра</w:t>
            </w:r>
            <w:r w:rsidRPr="005B75F0">
              <w:rPr>
                <w:color w:val="000000" w:themeColor="text1"/>
                <w:sz w:val="22"/>
                <w:szCs w:val="22"/>
              </w:rPr>
              <w:t>й</w:t>
            </w:r>
            <w:r w:rsidRPr="005B75F0">
              <w:rPr>
                <w:color w:val="000000" w:themeColor="text1"/>
                <w:sz w:val="22"/>
                <w:szCs w:val="22"/>
              </w:rPr>
              <w:t>она</w:t>
            </w:r>
          </w:p>
          <w:p w:rsidR="005B75F0" w:rsidRDefault="005B75F0" w:rsidP="002A3647">
            <w:pPr>
              <w:jc w:val="both"/>
              <w:rPr>
                <w:color w:val="000000" w:themeColor="text1"/>
                <w:sz w:val="22"/>
                <w:szCs w:val="22"/>
              </w:rPr>
            </w:pPr>
          </w:p>
          <w:p w:rsidR="005B75F0" w:rsidRPr="005B75F0" w:rsidRDefault="005B75F0"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p w:rsidR="002A3647" w:rsidRPr="005B75F0" w:rsidRDefault="002A3647" w:rsidP="002A3647">
            <w:pPr>
              <w:jc w:val="both"/>
              <w:rPr>
                <w:color w:val="000000" w:themeColor="text1"/>
                <w:sz w:val="22"/>
                <w:szCs w:val="22"/>
              </w:rPr>
            </w:pPr>
          </w:p>
          <w:p w:rsidR="002A3647" w:rsidRPr="005B75F0" w:rsidRDefault="002A3647"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27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1.1.2.</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Разработка проекта планировки террит</w:t>
            </w:r>
            <w:r w:rsidRPr="005B75F0">
              <w:rPr>
                <w:color w:val="000000" w:themeColor="text1"/>
                <w:sz w:val="22"/>
                <w:szCs w:val="22"/>
              </w:rPr>
              <w:t>о</w:t>
            </w:r>
            <w:r w:rsidRPr="005B75F0">
              <w:rPr>
                <w:color w:val="000000" w:themeColor="text1"/>
                <w:sz w:val="22"/>
                <w:szCs w:val="22"/>
              </w:rPr>
              <w:t>рии поселка Зайцева Речка</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93778">
        <w:trPr>
          <w:trHeight w:val="1574"/>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93778">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lastRenderedPageBreak/>
              <w:t>1.1.3.</w:t>
            </w: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Pr="005B75F0" w:rsidRDefault="00CF4CB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Разработка проекта планировки террит</w:t>
            </w:r>
            <w:r w:rsidRPr="005B75F0">
              <w:rPr>
                <w:color w:val="000000" w:themeColor="text1"/>
                <w:sz w:val="22"/>
                <w:szCs w:val="22"/>
              </w:rPr>
              <w:t>о</w:t>
            </w:r>
            <w:r w:rsidRPr="005B75F0">
              <w:rPr>
                <w:color w:val="000000" w:themeColor="text1"/>
                <w:sz w:val="22"/>
                <w:szCs w:val="22"/>
              </w:rPr>
              <w:t>рии села Покур</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493778">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nil"/>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23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nil"/>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Разработка проекта планировки террит</w:t>
            </w:r>
            <w:r w:rsidRPr="005B75F0">
              <w:rPr>
                <w:color w:val="000000" w:themeColor="text1"/>
                <w:sz w:val="22"/>
                <w:szCs w:val="22"/>
              </w:rPr>
              <w:t>о</w:t>
            </w:r>
            <w:r w:rsidRPr="005B75F0">
              <w:rPr>
                <w:color w:val="000000" w:themeColor="text1"/>
                <w:sz w:val="22"/>
                <w:szCs w:val="22"/>
              </w:rPr>
              <w:t>рии села Ларьяк</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tc>
        <w:tc>
          <w:tcPr>
            <w:tcW w:w="1783" w:type="dxa"/>
            <w:tcBorders>
              <w:top w:val="single" w:sz="4" w:space="0" w:color="auto"/>
              <w:left w:val="nil"/>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nil"/>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nil"/>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93778">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nil"/>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nil"/>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93778">
        <w:trPr>
          <w:trHeight w:val="149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nil"/>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93778">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1.1.5.</w:t>
            </w: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Pr="005B75F0" w:rsidRDefault="00D030D1"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Разработка проекта планировки террит</w:t>
            </w:r>
            <w:r w:rsidRPr="005B75F0">
              <w:rPr>
                <w:color w:val="000000" w:themeColor="text1"/>
                <w:sz w:val="22"/>
                <w:szCs w:val="22"/>
              </w:rPr>
              <w:t>о</w:t>
            </w:r>
            <w:r w:rsidRPr="005B75F0">
              <w:rPr>
                <w:color w:val="000000" w:themeColor="text1"/>
                <w:sz w:val="22"/>
                <w:szCs w:val="22"/>
              </w:rPr>
              <w:t>рии поселка Аган</w:t>
            </w: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Pr="005B75F0" w:rsidRDefault="00D030D1"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D030D1" w:rsidRDefault="00D030D1" w:rsidP="002A3647">
            <w:pPr>
              <w:jc w:val="both"/>
              <w:rPr>
                <w:color w:val="000000" w:themeColor="text1"/>
                <w:sz w:val="22"/>
                <w:szCs w:val="22"/>
              </w:rPr>
            </w:pPr>
          </w:p>
          <w:p w:rsidR="00D030D1" w:rsidRPr="005B75F0" w:rsidRDefault="00D030D1"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1.1.6.</w:t>
            </w: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Pr="005B75F0" w:rsidRDefault="00CF4CB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Разработка проектов планировки террит</w:t>
            </w:r>
            <w:r w:rsidRPr="005B75F0">
              <w:rPr>
                <w:color w:val="000000" w:themeColor="text1"/>
                <w:sz w:val="22"/>
                <w:szCs w:val="22"/>
              </w:rPr>
              <w:t>о</w:t>
            </w:r>
            <w:r w:rsidRPr="005B75F0">
              <w:rPr>
                <w:color w:val="000000" w:themeColor="text1"/>
                <w:sz w:val="22"/>
                <w:szCs w:val="22"/>
              </w:rPr>
              <w:t>рии этнотуристич</w:t>
            </w:r>
            <w:r w:rsidRPr="005B75F0">
              <w:rPr>
                <w:color w:val="000000" w:themeColor="text1"/>
                <w:sz w:val="22"/>
                <w:szCs w:val="22"/>
              </w:rPr>
              <w:t>е</w:t>
            </w:r>
            <w:r w:rsidRPr="005B75F0">
              <w:rPr>
                <w:color w:val="000000" w:themeColor="text1"/>
                <w:sz w:val="22"/>
                <w:szCs w:val="22"/>
              </w:rPr>
              <w:t>ского комплекса на межселенной терр</w:t>
            </w:r>
            <w:r w:rsidRPr="005B75F0">
              <w:rPr>
                <w:color w:val="000000" w:themeColor="text1"/>
                <w:sz w:val="22"/>
                <w:szCs w:val="22"/>
              </w:rPr>
              <w:t>и</w:t>
            </w:r>
            <w:r w:rsidRPr="005B75F0">
              <w:rPr>
                <w:color w:val="000000" w:themeColor="text1"/>
                <w:sz w:val="22"/>
                <w:szCs w:val="22"/>
              </w:rPr>
              <w:t>тории</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lastRenderedPageBreak/>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CF4CBC"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79"/>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8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1.1.7.</w:t>
            </w: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Pr="005B75F0" w:rsidRDefault="00D030D1"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Разработка проектов планировки для межселенных терр</w:t>
            </w:r>
            <w:r w:rsidRPr="005B75F0">
              <w:rPr>
                <w:color w:val="000000" w:themeColor="text1"/>
                <w:sz w:val="22"/>
                <w:szCs w:val="22"/>
              </w:rPr>
              <w:t>и</w:t>
            </w:r>
            <w:r w:rsidRPr="005B75F0">
              <w:rPr>
                <w:color w:val="000000" w:themeColor="text1"/>
                <w:sz w:val="22"/>
                <w:szCs w:val="22"/>
              </w:rPr>
              <w:t>торий, в том числе прочие</w:t>
            </w: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Pr="005B75F0" w:rsidRDefault="00D030D1"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Default="00D030D1" w:rsidP="002A3647">
            <w:pPr>
              <w:jc w:val="both"/>
              <w:rPr>
                <w:color w:val="000000" w:themeColor="text1"/>
                <w:sz w:val="22"/>
                <w:szCs w:val="22"/>
              </w:rPr>
            </w:pPr>
          </w:p>
          <w:p w:rsidR="00D030D1" w:rsidRPr="005B75F0" w:rsidRDefault="00D030D1"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2 400,00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2 400,00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Итого по задаче 1</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lastRenderedPageBreak/>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2 985,00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lastRenderedPageBreak/>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2770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F4CBC">
        <w:trPr>
          <w:trHeight w:val="144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безвозмездные поступления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D030D1" w:rsidRDefault="002A3647" w:rsidP="002A3647">
            <w:pPr>
              <w:jc w:val="center"/>
              <w:rPr>
                <w:b/>
                <w:color w:val="000000" w:themeColor="text1"/>
                <w:sz w:val="22"/>
                <w:szCs w:val="22"/>
              </w:rPr>
            </w:pPr>
            <w:r w:rsidRPr="00D030D1">
              <w:rPr>
                <w:b/>
                <w:color w:val="000000" w:themeColor="text1"/>
                <w:sz w:val="22"/>
                <w:szCs w:val="22"/>
              </w:rPr>
              <w:t>Задача 2. Внесение изменений в градостроительную документацию</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Внесение изменений в градостроительную документацию сел</w:t>
            </w:r>
            <w:r w:rsidRPr="005B75F0">
              <w:rPr>
                <w:color w:val="000000" w:themeColor="text1"/>
                <w:sz w:val="22"/>
                <w:szCs w:val="22"/>
              </w:rPr>
              <w:t>ь</w:t>
            </w:r>
            <w:r w:rsidRPr="005B75F0">
              <w:rPr>
                <w:color w:val="000000" w:themeColor="text1"/>
                <w:sz w:val="22"/>
                <w:szCs w:val="22"/>
              </w:rPr>
              <w:t>ского поселения Зайцева Речка</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1.2.2.</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Внесение изменений в градостроительную документацию сел</w:t>
            </w:r>
            <w:r w:rsidRPr="005B75F0">
              <w:rPr>
                <w:color w:val="000000" w:themeColor="text1"/>
                <w:sz w:val="22"/>
                <w:szCs w:val="22"/>
              </w:rPr>
              <w:t>ь</w:t>
            </w:r>
            <w:r w:rsidRPr="005B75F0">
              <w:rPr>
                <w:color w:val="000000" w:themeColor="text1"/>
                <w:sz w:val="22"/>
                <w:szCs w:val="22"/>
              </w:rPr>
              <w:t>ского поселения В</w:t>
            </w:r>
            <w:r w:rsidRPr="005B75F0">
              <w:rPr>
                <w:color w:val="000000" w:themeColor="text1"/>
                <w:sz w:val="22"/>
                <w:szCs w:val="22"/>
              </w:rPr>
              <w:t>а</w:t>
            </w:r>
            <w:r w:rsidRPr="005B75F0">
              <w:rPr>
                <w:color w:val="000000" w:themeColor="text1"/>
                <w:sz w:val="22"/>
                <w:szCs w:val="22"/>
              </w:rPr>
              <w:t>ховск</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9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1.2.3.</w:t>
            </w: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Pr="005B75F0" w:rsidRDefault="00CF4CB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Внесение изменений в градостроительную документацию. Пр</w:t>
            </w:r>
            <w:r w:rsidRPr="005B75F0">
              <w:rPr>
                <w:color w:val="000000" w:themeColor="text1"/>
                <w:sz w:val="22"/>
                <w:szCs w:val="22"/>
              </w:rPr>
              <w:t>о</w:t>
            </w:r>
            <w:r w:rsidRPr="005B75F0">
              <w:rPr>
                <w:color w:val="000000" w:themeColor="text1"/>
                <w:sz w:val="22"/>
                <w:szCs w:val="22"/>
              </w:rPr>
              <w:t>чие</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lastRenderedPageBreak/>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CF4CBC"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Подготовка местных нормативов град</w:t>
            </w:r>
            <w:r w:rsidRPr="005B75F0">
              <w:rPr>
                <w:color w:val="000000" w:themeColor="text1"/>
                <w:sz w:val="22"/>
                <w:szCs w:val="22"/>
              </w:rPr>
              <w:t>о</w:t>
            </w:r>
            <w:r w:rsidRPr="005B75F0">
              <w:rPr>
                <w:color w:val="000000" w:themeColor="text1"/>
                <w:sz w:val="22"/>
                <w:szCs w:val="22"/>
              </w:rPr>
              <w:t>строительного пр</w:t>
            </w:r>
            <w:r w:rsidRPr="005B75F0">
              <w:rPr>
                <w:color w:val="000000" w:themeColor="text1"/>
                <w:sz w:val="22"/>
                <w:szCs w:val="22"/>
              </w:rPr>
              <w:t>о</w:t>
            </w:r>
            <w:r w:rsidRPr="005B75F0">
              <w:rPr>
                <w:color w:val="000000" w:themeColor="text1"/>
                <w:sz w:val="22"/>
                <w:szCs w:val="22"/>
              </w:rPr>
              <w:t>ектирования</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953,03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953,03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317,68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317,68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635,35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635,35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62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D030D1" w:rsidRPr="005B75F0" w:rsidTr="00D030D1">
        <w:trPr>
          <w:trHeight w:val="1339"/>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030D1" w:rsidRDefault="00D030D1" w:rsidP="002A3647">
            <w:pPr>
              <w:jc w:val="center"/>
              <w:rPr>
                <w:color w:val="000000" w:themeColor="text1"/>
                <w:sz w:val="22"/>
                <w:szCs w:val="22"/>
              </w:rPr>
            </w:pPr>
            <w:r w:rsidRPr="005B75F0">
              <w:rPr>
                <w:color w:val="000000" w:themeColor="text1"/>
                <w:sz w:val="22"/>
                <w:szCs w:val="22"/>
              </w:rPr>
              <w:t>1.2.5.</w:t>
            </w: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Pr="005B75F0" w:rsidRDefault="00D030D1"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both"/>
              <w:rPr>
                <w:color w:val="000000" w:themeColor="text1"/>
                <w:sz w:val="22"/>
                <w:szCs w:val="22"/>
              </w:rPr>
            </w:pPr>
            <w:r w:rsidRPr="005B75F0">
              <w:rPr>
                <w:color w:val="000000" w:themeColor="text1"/>
                <w:sz w:val="22"/>
                <w:szCs w:val="22"/>
              </w:rPr>
              <w:lastRenderedPageBreak/>
              <w:t>Выполнение работ по приведению пр</w:t>
            </w:r>
            <w:r w:rsidRPr="005B75F0">
              <w:rPr>
                <w:color w:val="000000" w:themeColor="text1"/>
                <w:sz w:val="22"/>
                <w:szCs w:val="22"/>
              </w:rPr>
              <w:t>а</w:t>
            </w:r>
            <w:r w:rsidRPr="005B75F0">
              <w:rPr>
                <w:color w:val="000000" w:themeColor="text1"/>
                <w:sz w:val="22"/>
                <w:szCs w:val="22"/>
              </w:rPr>
              <w:t>вил землепользов</w:t>
            </w:r>
            <w:r w:rsidRPr="005B75F0">
              <w:rPr>
                <w:color w:val="000000" w:themeColor="text1"/>
                <w:sz w:val="22"/>
                <w:szCs w:val="22"/>
              </w:rPr>
              <w:t>а</w:t>
            </w:r>
            <w:r w:rsidRPr="005B75F0">
              <w:rPr>
                <w:color w:val="000000" w:themeColor="text1"/>
                <w:sz w:val="22"/>
                <w:szCs w:val="22"/>
              </w:rPr>
              <w:t xml:space="preserve">ния и </w:t>
            </w:r>
            <w:r>
              <w:rPr>
                <w:color w:val="000000" w:themeColor="text1"/>
                <w:sz w:val="22"/>
                <w:szCs w:val="22"/>
              </w:rPr>
              <w:t xml:space="preserve">застройки сельского поселения </w:t>
            </w:r>
            <w:r w:rsidRPr="005B75F0">
              <w:rPr>
                <w:color w:val="000000" w:themeColor="text1"/>
                <w:sz w:val="22"/>
                <w:szCs w:val="22"/>
              </w:rPr>
              <w:lastRenderedPageBreak/>
              <w:t>Ларьякв соответс</w:t>
            </w:r>
            <w:r w:rsidRPr="005B75F0">
              <w:rPr>
                <w:color w:val="000000" w:themeColor="text1"/>
                <w:sz w:val="22"/>
                <w:szCs w:val="22"/>
              </w:rPr>
              <w:t>т</w:t>
            </w:r>
            <w:r w:rsidRPr="005B75F0">
              <w:rPr>
                <w:color w:val="000000" w:themeColor="text1"/>
                <w:sz w:val="22"/>
                <w:szCs w:val="22"/>
              </w:rPr>
              <w:t>вие с классификат</w:t>
            </w:r>
            <w:r w:rsidRPr="005B75F0">
              <w:rPr>
                <w:color w:val="000000" w:themeColor="text1"/>
                <w:sz w:val="22"/>
                <w:szCs w:val="22"/>
              </w:rPr>
              <w:t>о</w:t>
            </w:r>
            <w:r w:rsidRPr="005B75F0">
              <w:rPr>
                <w:color w:val="000000" w:themeColor="text1"/>
                <w:sz w:val="22"/>
                <w:szCs w:val="22"/>
              </w:rPr>
              <w:t>ром видов разреше</w:t>
            </w:r>
            <w:r w:rsidRPr="005B75F0">
              <w:rPr>
                <w:color w:val="000000" w:themeColor="text1"/>
                <w:sz w:val="22"/>
                <w:szCs w:val="22"/>
              </w:rPr>
              <w:t>н</w:t>
            </w:r>
            <w:r w:rsidRPr="005B75F0">
              <w:rPr>
                <w:color w:val="000000" w:themeColor="text1"/>
                <w:sz w:val="22"/>
                <w:szCs w:val="22"/>
              </w:rPr>
              <w:t>ного использования земельных участков, подготовке сведений о границах населе</w:t>
            </w:r>
            <w:r w:rsidRPr="005B75F0">
              <w:rPr>
                <w:color w:val="000000" w:themeColor="text1"/>
                <w:sz w:val="22"/>
                <w:szCs w:val="22"/>
              </w:rPr>
              <w:t>н</w:t>
            </w:r>
            <w:r w:rsidRPr="005B75F0">
              <w:rPr>
                <w:color w:val="000000" w:themeColor="text1"/>
                <w:sz w:val="22"/>
                <w:szCs w:val="22"/>
              </w:rPr>
              <w:t>ных пунктов и те</w:t>
            </w:r>
            <w:r w:rsidRPr="005B75F0">
              <w:rPr>
                <w:color w:val="000000" w:themeColor="text1"/>
                <w:sz w:val="22"/>
                <w:szCs w:val="22"/>
              </w:rPr>
              <w:t>р</w:t>
            </w:r>
            <w:r w:rsidRPr="005B75F0">
              <w:rPr>
                <w:color w:val="000000" w:themeColor="text1"/>
                <w:sz w:val="22"/>
                <w:szCs w:val="22"/>
              </w:rPr>
              <w:t>риториальных зонах для внесения в гос</w:t>
            </w:r>
            <w:r w:rsidRPr="005B75F0">
              <w:rPr>
                <w:color w:val="000000" w:themeColor="text1"/>
                <w:sz w:val="22"/>
                <w:szCs w:val="22"/>
              </w:rPr>
              <w:t>у</w:t>
            </w:r>
            <w:r w:rsidRPr="005B75F0">
              <w:rPr>
                <w:color w:val="000000" w:themeColor="text1"/>
                <w:sz w:val="22"/>
                <w:szCs w:val="22"/>
              </w:rPr>
              <w:t>дарственный кадастр недвижимости</w:t>
            </w:r>
          </w:p>
          <w:p w:rsidR="00D030D1" w:rsidRPr="005B75F0" w:rsidRDefault="00D030D1" w:rsidP="002A3647">
            <w:pPr>
              <w:rPr>
                <w:color w:val="000000" w:themeColor="text1"/>
                <w:sz w:val="22"/>
                <w:szCs w:val="22"/>
              </w:rPr>
            </w:pPr>
            <w:r w:rsidRPr="005B75F0">
              <w:rPr>
                <w:color w:val="000000" w:themeColor="text1"/>
                <w:sz w:val="22"/>
                <w:szCs w:val="22"/>
              </w:rPr>
              <w:t> </w:t>
            </w:r>
          </w:p>
          <w:p w:rsidR="00D030D1" w:rsidRPr="005B75F0" w:rsidRDefault="00D030D1" w:rsidP="002A3647">
            <w:pPr>
              <w:rPr>
                <w:color w:val="000000" w:themeColor="text1"/>
                <w:sz w:val="22"/>
                <w:szCs w:val="22"/>
              </w:rPr>
            </w:pPr>
            <w:r w:rsidRPr="005B75F0">
              <w:rPr>
                <w:color w:val="000000" w:themeColor="text1"/>
                <w:sz w:val="22"/>
                <w:szCs w:val="22"/>
              </w:rPr>
              <w:t> </w:t>
            </w:r>
          </w:p>
          <w:p w:rsidR="00D030D1" w:rsidRDefault="00D030D1" w:rsidP="002A3647">
            <w:pPr>
              <w:rPr>
                <w:color w:val="000000" w:themeColor="text1"/>
                <w:sz w:val="22"/>
                <w:szCs w:val="22"/>
              </w:rPr>
            </w:pPr>
            <w:r w:rsidRPr="005B75F0">
              <w:rPr>
                <w:color w:val="000000" w:themeColor="text1"/>
                <w:sz w:val="22"/>
                <w:szCs w:val="22"/>
              </w:rPr>
              <w:t> </w:t>
            </w: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Default="00D030D1" w:rsidP="002A3647">
            <w:pPr>
              <w:rPr>
                <w:color w:val="000000" w:themeColor="text1"/>
                <w:sz w:val="22"/>
                <w:szCs w:val="22"/>
              </w:rPr>
            </w:pPr>
          </w:p>
          <w:p w:rsidR="00D030D1" w:rsidRPr="005B75F0" w:rsidRDefault="00D030D1" w:rsidP="002A3647">
            <w:pPr>
              <w:rPr>
                <w:color w:val="000000" w:themeColor="text1"/>
                <w:sz w:val="22"/>
                <w:szCs w:val="22"/>
              </w:rPr>
            </w:pPr>
          </w:p>
          <w:p w:rsidR="00D030D1" w:rsidRPr="005B75F0" w:rsidRDefault="00D030D1" w:rsidP="002A3647">
            <w:pPr>
              <w:rPr>
                <w:color w:val="000000" w:themeColor="text1"/>
                <w:sz w:val="22"/>
                <w:szCs w:val="22"/>
              </w:rPr>
            </w:pPr>
            <w:r w:rsidRPr="005B75F0">
              <w:rPr>
                <w:color w:val="000000" w:themeColor="text1"/>
                <w:sz w:val="22"/>
                <w:szCs w:val="22"/>
              </w:rPr>
              <w:t> </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both"/>
              <w:rPr>
                <w:color w:val="000000" w:themeColor="text1"/>
                <w:sz w:val="22"/>
                <w:szCs w:val="22"/>
              </w:rPr>
            </w:pPr>
            <w:r w:rsidRPr="005B75F0">
              <w:rPr>
                <w:color w:val="000000" w:themeColor="text1"/>
                <w:sz w:val="22"/>
                <w:szCs w:val="22"/>
              </w:rPr>
              <w:lastRenderedPageBreak/>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lastRenderedPageBreak/>
              <w:t>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185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r>
      <w:tr w:rsidR="00D030D1" w:rsidRPr="005B75F0" w:rsidTr="00D030D1">
        <w:trPr>
          <w:trHeight w:val="433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r>
      <w:tr w:rsidR="00D030D1"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r>
      <w:tr w:rsidR="00D030D1"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D030D1" w:rsidRDefault="00D030D1"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185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r>
      <w:tr w:rsidR="00D030D1"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D030D1" w:rsidRDefault="00D030D1"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r>
      <w:tr w:rsidR="00D030D1" w:rsidRPr="005B75F0" w:rsidTr="00D030D1">
        <w:trPr>
          <w:trHeight w:val="202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D030D1" w:rsidRPr="005B75F0" w:rsidRDefault="00D030D1"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D030D1" w:rsidRPr="005B75F0" w:rsidRDefault="00D030D1" w:rsidP="002A3647">
            <w:pPr>
              <w:rPr>
                <w:color w:val="000000" w:themeColor="text1"/>
                <w:sz w:val="22"/>
                <w:szCs w:val="22"/>
              </w:rPr>
            </w:pPr>
            <w:r w:rsidRPr="005B75F0">
              <w:rPr>
                <w:color w:val="000000" w:themeColor="text1"/>
                <w:sz w:val="22"/>
                <w:szCs w:val="22"/>
              </w:rPr>
              <w:t> </w:t>
            </w:r>
          </w:p>
        </w:tc>
      </w:tr>
      <w:tr w:rsidR="002A3647" w:rsidRPr="005B75F0" w:rsidTr="00D030D1">
        <w:trPr>
          <w:trHeight w:val="8192"/>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lastRenderedPageBreak/>
              <w:t>1.2.6.</w:t>
            </w: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Pr="005B75F0" w:rsidRDefault="00CF4CB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Выполнение работ по приведению пр</w:t>
            </w:r>
            <w:r w:rsidRPr="005B75F0">
              <w:rPr>
                <w:color w:val="000000" w:themeColor="text1"/>
                <w:sz w:val="22"/>
                <w:szCs w:val="22"/>
              </w:rPr>
              <w:t>а</w:t>
            </w:r>
            <w:r w:rsidRPr="005B75F0">
              <w:rPr>
                <w:color w:val="000000" w:themeColor="text1"/>
                <w:sz w:val="22"/>
                <w:szCs w:val="22"/>
              </w:rPr>
              <w:t>вил землепользов</w:t>
            </w:r>
            <w:r w:rsidRPr="005B75F0">
              <w:rPr>
                <w:color w:val="000000" w:themeColor="text1"/>
                <w:sz w:val="22"/>
                <w:szCs w:val="22"/>
              </w:rPr>
              <w:t>а</w:t>
            </w:r>
            <w:r w:rsidRPr="005B75F0">
              <w:rPr>
                <w:color w:val="000000" w:themeColor="text1"/>
                <w:sz w:val="22"/>
                <w:szCs w:val="22"/>
              </w:rPr>
              <w:t>ния и застройки сельского поселения  Вата в соответствие с классификатором видов разрешенного использования з</w:t>
            </w:r>
            <w:r w:rsidRPr="005B75F0">
              <w:rPr>
                <w:color w:val="000000" w:themeColor="text1"/>
                <w:sz w:val="22"/>
                <w:szCs w:val="22"/>
              </w:rPr>
              <w:t>е</w:t>
            </w:r>
            <w:r w:rsidRPr="005B75F0">
              <w:rPr>
                <w:color w:val="000000" w:themeColor="text1"/>
                <w:sz w:val="22"/>
                <w:szCs w:val="22"/>
              </w:rPr>
              <w:t>мельных участков, подготовке сведений о границах населе</w:t>
            </w:r>
            <w:r w:rsidRPr="005B75F0">
              <w:rPr>
                <w:color w:val="000000" w:themeColor="text1"/>
                <w:sz w:val="22"/>
                <w:szCs w:val="22"/>
              </w:rPr>
              <w:t>н</w:t>
            </w:r>
            <w:r w:rsidRPr="005B75F0">
              <w:rPr>
                <w:color w:val="000000" w:themeColor="text1"/>
                <w:sz w:val="22"/>
                <w:szCs w:val="22"/>
              </w:rPr>
              <w:t>ных пунктов и те</w:t>
            </w:r>
            <w:r w:rsidRPr="005B75F0">
              <w:rPr>
                <w:color w:val="000000" w:themeColor="text1"/>
                <w:sz w:val="22"/>
                <w:szCs w:val="22"/>
              </w:rPr>
              <w:t>р</w:t>
            </w:r>
            <w:r w:rsidRPr="005B75F0">
              <w:rPr>
                <w:color w:val="000000" w:themeColor="text1"/>
                <w:sz w:val="22"/>
                <w:szCs w:val="22"/>
              </w:rPr>
              <w:t>риториальных зонах для внесения в гос</w:t>
            </w:r>
            <w:r w:rsidRPr="005B75F0">
              <w:rPr>
                <w:color w:val="000000" w:themeColor="text1"/>
                <w:sz w:val="22"/>
                <w:szCs w:val="22"/>
              </w:rPr>
              <w:t>у</w:t>
            </w:r>
            <w:r w:rsidRPr="005B75F0">
              <w:rPr>
                <w:color w:val="000000" w:themeColor="text1"/>
                <w:sz w:val="22"/>
                <w:szCs w:val="22"/>
              </w:rPr>
              <w:t xml:space="preserve">дарственный кадастр недвижимости </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202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8192"/>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lastRenderedPageBreak/>
              <w:t>1.2.7.</w:t>
            </w: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Pr="005B75F0" w:rsidRDefault="00CF4CB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Выполнение работ по приведению пр</w:t>
            </w:r>
            <w:r w:rsidRPr="005B75F0">
              <w:rPr>
                <w:color w:val="000000" w:themeColor="text1"/>
                <w:sz w:val="22"/>
                <w:szCs w:val="22"/>
              </w:rPr>
              <w:t>а</w:t>
            </w:r>
            <w:r w:rsidRPr="005B75F0">
              <w:rPr>
                <w:color w:val="000000" w:themeColor="text1"/>
                <w:sz w:val="22"/>
                <w:szCs w:val="22"/>
              </w:rPr>
              <w:t>вил землепользов</w:t>
            </w:r>
            <w:r w:rsidRPr="005B75F0">
              <w:rPr>
                <w:color w:val="000000" w:themeColor="text1"/>
                <w:sz w:val="22"/>
                <w:szCs w:val="22"/>
              </w:rPr>
              <w:t>а</w:t>
            </w:r>
            <w:r w:rsidRPr="005B75F0">
              <w:rPr>
                <w:color w:val="000000" w:themeColor="text1"/>
                <w:sz w:val="22"/>
                <w:szCs w:val="22"/>
              </w:rPr>
              <w:t>ния и застройки сельского поселения Покур в соответс</w:t>
            </w:r>
            <w:r w:rsidRPr="005B75F0">
              <w:rPr>
                <w:color w:val="000000" w:themeColor="text1"/>
                <w:sz w:val="22"/>
                <w:szCs w:val="22"/>
              </w:rPr>
              <w:t>т</w:t>
            </w:r>
            <w:r w:rsidRPr="005B75F0">
              <w:rPr>
                <w:color w:val="000000" w:themeColor="text1"/>
                <w:sz w:val="22"/>
                <w:szCs w:val="22"/>
              </w:rPr>
              <w:t>вие с классификат</w:t>
            </w:r>
            <w:r w:rsidRPr="005B75F0">
              <w:rPr>
                <w:color w:val="000000" w:themeColor="text1"/>
                <w:sz w:val="22"/>
                <w:szCs w:val="22"/>
              </w:rPr>
              <w:t>о</w:t>
            </w:r>
            <w:r w:rsidRPr="005B75F0">
              <w:rPr>
                <w:color w:val="000000" w:themeColor="text1"/>
                <w:sz w:val="22"/>
                <w:szCs w:val="22"/>
              </w:rPr>
              <w:t>ром видов разреше</w:t>
            </w:r>
            <w:r w:rsidRPr="005B75F0">
              <w:rPr>
                <w:color w:val="000000" w:themeColor="text1"/>
                <w:sz w:val="22"/>
                <w:szCs w:val="22"/>
              </w:rPr>
              <w:t>н</w:t>
            </w:r>
            <w:r w:rsidRPr="005B75F0">
              <w:rPr>
                <w:color w:val="000000" w:themeColor="text1"/>
                <w:sz w:val="22"/>
                <w:szCs w:val="22"/>
              </w:rPr>
              <w:t>ного использования земельных участков, подготовке сведений о границах населе</w:t>
            </w:r>
            <w:r w:rsidRPr="005B75F0">
              <w:rPr>
                <w:color w:val="000000" w:themeColor="text1"/>
                <w:sz w:val="22"/>
                <w:szCs w:val="22"/>
              </w:rPr>
              <w:t>н</w:t>
            </w:r>
            <w:r w:rsidRPr="005B75F0">
              <w:rPr>
                <w:color w:val="000000" w:themeColor="text1"/>
                <w:sz w:val="22"/>
                <w:szCs w:val="22"/>
              </w:rPr>
              <w:t>ных пунктов и те</w:t>
            </w:r>
            <w:r w:rsidRPr="005B75F0">
              <w:rPr>
                <w:color w:val="000000" w:themeColor="text1"/>
                <w:sz w:val="22"/>
                <w:szCs w:val="22"/>
              </w:rPr>
              <w:t>р</w:t>
            </w:r>
            <w:r w:rsidRPr="005B75F0">
              <w:rPr>
                <w:color w:val="000000" w:themeColor="text1"/>
                <w:sz w:val="22"/>
                <w:szCs w:val="22"/>
              </w:rPr>
              <w:t>риториальных зонах для внесения в гос</w:t>
            </w:r>
            <w:r w:rsidRPr="005B75F0">
              <w:rPr>
                <w:color w:val="000000" w:themeColor="text1"/>
                <w:sz w:val="22"/>
                <w:szCs w:val="22"/>
              </w:rPr>
              <w:t>у</w:t>
            </w:r>
            <w:r w:rsidRPr="005B75F0">
              <w:rPr>
                <w:color w:val="000000" w:themeColor="text1"/>
                <w:sz w:val="22"/>
                <w:szCs w:val="22"/>
              </w:rPr>
              <w:t xml:space="preserve">дарственный кадастр недвижимости </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57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задаче 2</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4 538,03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1 293,03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745,00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487,68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487,68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4050,35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805,35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745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168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272"/>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D030D1" w:rsidRDefault="002A3647" w:rsidP="002A3647">
            <w:pPr>
              <w:jc w:val="center"/>
              <w:rPr>
                <w:b/>
                <w:color w:val="000000" w:themeColor="text1"/>
                <w:sz w:val="22"/>
                <w:szCs w:val="22"/>
              </w:rPr>
            </w:pPr>
            <w:r w:rsidRPr="00D030D1">
              <w:rPr>
                <w:b/>
                <w:color w:val="000000" w:themeColor="text1"/>
                <w:sz w:val="22"/>
                <w:szCs w:val="22"/>
              </w:rPr>
              <w:lastRenderedPageBreak/>
              <w:t>Задача 3. Формирование и ведение информационной системы обеспечения градостроительной деятельности</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1.3.1.</w:t>
            </w: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D030D1" w:rsidRDefault="00D030D1"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D030D1" w:rsidRPr="005B75F0" w:rsidRDefault="00D030D1"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Внедрение автомат</w:t>
            </w:r>
            <w:r w:rsidRPr="005B75F0">
              <w:rPr>
                <w:color w:val="000000" w:themeColor="text1"/>
                <w:sz w:val="22"/>
                <w:szCs w:val="22"/>
              </w:rPr>
              <w:t>и</w:t>
            </w:r>
            <w:r w:rsidRPr="005B75F0">
              <w:rPr>
                <w:color w:val="000000" w:themeColor="text1"/>
                <w:sz w:val="22"/>
                <w:szCs w:val="22"/>
              </w:rPr>
              <w:t>зированной системы управления развит</w:t>
            </w:r>
            <w:r w:rsidRPr="005B75F0">
              <w:rPr>
                <w:color w:val="000000" w:themeColor="text1"/>
                <w:sz w:val="22"/>
                <w:szCs w:val="22"/>
              </w:rPr>
              <w:t>и</w:t>
            </w:r>
            <w:r w:rsidRPr="005B75F0">
              <w:rPr>
                <w:color w:val="000000" w:themeColor="text1"/>
                <w:sz w:val="22"/>
                <w:szCs w:val="22"/>
              </w:rPr>
              <w:t>ем территории ра</w:t>
            </w:r>
            <w:r w:rsidRPr="005B75F0">
              <w:rPr>
                <w:color w:val="000000" w:themeColor="text1"/>
                <w:sz w:val="22"/>
                <w:szCs w:val="22"/>
              </w:rPr>
              <w:t>й</w:t>
            </w:r>
            <w:r w:rsidRPr="005B75F0">
              <w:rPr>
                <w:color w:val="000000" w:themeColor="text1"/>
                <w:sz w:val="22"/>
                <w:szCs w:val="22"/>
              </w:rPr>
              <w:t>она, модернизация ИСОГД</w:t>
            </w: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2 405,00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2 405,00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1 202,50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1202,5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1 202,50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1202,5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49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815"/>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1.3.2.</w:t>
            </w: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Default="00CF4CBC" w:rsidP="002A3647">
            <w:pPr>
              <w:jc w:val="center"/>
              <w:rPr>
                <w:color w:val="000000" w:themeColor="text1"/>
                <w:sz w:val="22"/>
                <w:szCs w:val="22"/>
              </w:rPr>
            </w:pPr>
          </w:p>
          <w:p w:rsidR="00CF4CBC" w:rsidRPr="005B75F0" w:rsidRDefault="00CF4CB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Приобретение пр</w:t>
            </w:r>
            <w:r w:rsidRPr="005B75F0">
              <w:rPr>
                <w:color w:val="000000" w:themeColor="text1"/>
                <w:sz w:val="22"/>
                <w:szCs w:val="22"/>
              </w:rPr>
              <w:t>о</w:t>
            </w:r>
            <w:r w:rsidRPr="005B75F0">
              <w:rPr>
                <w:color w:val="000000" w:themeColor="text1"/>
                <w:sz w:val="22"/>
                <w:szCs w:val="22"/>
              </w:rPr>
              <w:t>граммного обеспеч</w:t>
            </w:r>
            <w:r w:rsidRPr="005B75F0">
              <w:rPr>
                <w:color w:val="000000" w:themeColor="text1"/>
                <w:sz w:val="22"/>
                <w:szCs w:val="22"/>
              </w:rPr>
              <w:t>е</w:t>
            </w:r>
            <w:r w:rsidRPr="005B75F0">
              <w:rPr>
                <w:color w:val="000000" w:themeColor="text1"/>
                <w:sz w:val="22"/>
                <w:szCs w:val="22"/>
              </w:rPr>
              <w:t>ния ArcGISforServerWorkgroupStandartв кач</w:t>
            </w:r>
            <w:r w:rsidRPr="005B75F0">
              <w:rPr>
                <w:color w:val="000000" w:themeColor="text1"/>
                <w:sz w:val="22"/>
                <w:szCs w:val="22"/>
              </w:rPr>
              <w:t>е</w:t>
            </w:r>
            <w:r w:rsidRPr="005B75F0">
              <w:rPr>
                <w:color w:val="000000" w:themeColor="text1"/>
                <w:sz w:val="22"/>
                <w:szCs w:val="22"/>
              </w:rPr>
              <w:t>стве базового ПО для публикации пр</w:t>
            </w:r>
            <w:r w:rsidRPr="005B75F0">
              <w:rPr>
                <w:color w:val="000000" w:themeColor="text1"/>
                <w:sz w:val="22"/>
                <w:szCs w:val="22"/>
              </w:rPr>
              <w:t>о</w:t>
            </w:r>
            <w:r w:rsidRPr="005B75F0">
              <w:rPr>
                <w:color w:val="000000" w:themeColor="text1"/>
                <w:sz w:val="22"/>
                <w:szCs w:val="22"/>
              </w:rPr>
              <w:t>странственных да</w:t>
            </w:r>
            <w:r w:rsidRPr="005B75F0">
              <w:rPr>
                <w:color w:val="000000" w:themeColor="text1"/>
                <w:sz w:val="22"/>
                <w:szCs w:val="22"/>
              </w:rPr>
              <w:t>н</w:t>
            </w:r>
            <w:r w:rsidRPr="005B75F0">
              <w:rPr>
                <w:color w:val="000000" w:themeColor="text1"/>
                <w:sz w:val="22"/>
                <w:szCs w:val="22"/>
              </w:rPr>
              <w:t>ных об объектах гр</w:t>
            </w:r>
            <w:r w:rsidRPr="005B75F0">
              <w:rPr>
                <w:color w:val="000000" w:themeColor="text1"/>
                <w:sz w:val="22"/>
                <w:szCs w:val="22"/>
              </w:rPr>
              <w:t>а</w:t>
            </w:r>
            <w:r w:rsidRPr="005B75F0">
              <w:rPr>
                <w:color w:val="000000" w:themeColor="text1"/>
                <w:sz w:val="22"/>
                <w:szCs w:val="22"/>
              </w:rPr>
              <w:t>достроительной де</w:t>
            </w:r>
            <w:r w:rsidRPr="005B75F0">
              <w:rPr>
                <w:color w:val="000000" w:themeColor="text1"/>
                <w:sz w:val="22"/>
                <w:szCs w:val="22"/>
              </w:rPr>
              <w:t>я</w:t>
            </w:r>
            <w:r w:rsidRPr="005B75F0">
              <w:rPr>
                <w:color w:val="000000" w:themeColor="text1"/>
                <w:sz w:val="22"/>
                <w:szCs w:val="22"/>
              </w:rPr>
              <w:t>тельности</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управление архитектуры и градостро</w:t>
            </w:r>
            <w:r w:rsidRPr="005B75F0">
              <w:rPr>
                <w:color w:val="000000" w:themeColor="text1"/>
                <w:sz w:val="22"/>
                <w:szCs w:val="22"/>
              </w:rPr>
              <w:t>и</w:t>
            </w:r>
            <w:r w:rsidRPr="005B75F0">
              <w:rPr>
                <w:color w:val="000000" w:themeColor="text1"/>
                <w:sz w:val="22"/>
                <w:szCs w:val="22"/>
              </w:rPr>
              <w:t>тельства адм</w:t>
            </w:r>
            <w:r w:rsidRPr="005B75F0">
              <w:rPr>
                <w:color w:val="000000" w:themeColor="text1"/>
                <w:sz w:val="22"/>
                <w:szCs w:val="22"/>
              </w:rPr>
              <w:t>и</w:t>
            </w:r>
            <w:r w:rsidRPr="005B75F0">
              <w:rPr>
                <w:color w:val="000000" w:themeColor="text1"/>
                <w:sz w:val="22"/>
                <w:szCs w:val="22"/>
              </w:rPr>
              <w:t>нистрации ра</w:t>
            </w:r>
            <w:r w:rsidRPr="005B75F0">
              <w:rPr>
                <w:color w:val="000000" w:themeColor="text1"/>
                <w:sz w:val="22"/>
                <w:szCs w:val="22"/>
              </w:rPr>
              <w:t>й</w:t>
            </w:r>
            <w:r w:rsidRPr="005B75F0">
              <w:rPr>
                <w:color w:val="000000" w:themeColor="text1"/>
                <w:sz w:val="22"/>
                <w:szCs w:val="22"/>
              </w:rPr>
              <w:t>она</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905,25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905,25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301,75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301,75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603,5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603,5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F4CBC">
        <w:trPr>
          <w:trHeight w:val="154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безвозмездные поступления от физических и юридических лиц</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задаче 3</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F4CBC" w:rsidP="002A3647">
            <w:pPr>
              <w:jc w:val="both"/>
              <w:rPr>
                <w:color w:val="000000" w:themeColor="text1"/>
                <w:sz w:val="22"/>
                <w:szCs w:val="22"/>
              </w:rPr>
            </w:pPr>
            <w:r w:rsidRPr="005B75F0">
              <w:rPr>
                <w:color w:val="000000" w:themeColor="text1"/>
                <w:sz w:val="22"/>
                <w:szCs w:val="22"/>
              </w:rPr>
              <w:t>всего</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3 310,25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3 310,25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1 504,25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1504,25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1 806,00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1806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F4CBC" w:rsidRPr="005B75F0" w:rsidRDefault="00CF4CBC"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205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1F4B40" w:rsidRDefault="001F4B40" w:rsidP="001F4B40">
            <w:pPr>
              <w:jc w:val="both"/>
              <w:rPr>
                <w:color w:val="000000" w:themeColor="text1"/>
                <w:sz w:val="22"/>
                <w:szCs w:val="22"/>
              </w:rPr>
            </w:pPr>
          </w:p>
          <w:p w:rsidR="001F4B40" w:rsidRDefault="001F4B40" w:rsidP="001F4B40">
            <w:pPr>
              <w:jc w:val="both"/>
              <w:rPr>
                <w:color w:val="000000" w:themeColor="text1"/>
                <w:sz w:val="22"/>
                <w:szCs w:val="22"/>
              </w:rPr>
            </w:pPr>
          </w:p>
          <w:p w:rsidR="001F4B40" w:rsidRDefault="001F4B40" w:rsidP="001F4B40">
            <w:pPr>
              <w:jc w:val="both"/>
              <w:rPr>
                <w:color w:val="000000" w:themeColor="text1"/>
                <w:sz w:val="22"/>
                <w:szCs w:val="22"/>
              </w:rPr>
            </w:pPr>
          </w:p>
          <w:p w:rsidR="001F4B40" w:rsidRDefault="001F4B40" w:rsidP="001F4B40">
            <w:pPr>
              <w:jc w:val="both"/>
              <w:rPr>
                <w:color w:val="000000" w:themeColor="text1"/>
                <w:sz w:val="22"/>
                <w:szCs w:val="22"/>
              </w:rPr>
            </w:pPr>
          </w:p>
          <w:p w:rsidR="001F4B40" w:rsidRDefault="001F4B40" w:rsidP="001F4B40">
            <w:pPr>
              <w:jc w:val="both"/>
              <w:rPr>
                <w:color w:val="000000" w:themeColor="text1"/>
                <w:sz w:val="22"/>
                <w:szCs w:val="22"/>
              </w:rPr>
            </w:pPr>
          </w:p>
          <w:p w:rsidR="001F4B40" w:rsidRDefault="001F4B40" w:rsidP="001F4B40">
            <w:pPr>
              <w:jc w:val="both"/>
              <w:rPr>
                <w:color w:val="000000" w:themeColor="text1"/>
                <w:sz w:val="22"/>
                <w:szCs w:val="22"/>
              </w:rPr>
            </w:pPr>
          </w:p>
          <w:p w:rsidR="001F4B40" w:rsidRPr="005B75F0" w:rsidRDefault="001F4B40" w:rsidP="00CF4CBC">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1F4B40">
        <w:trPr>
          <w:trHeight w:val="205"/>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lastRenderedPageBreak/>
              <w:t>Задача 4. Упрощенный порядок предоставления земельных участков под малоэтажное жилищное строительство</w:t>
            </w:r>
          </w:p>
        </w:tc>
      </w:tr>
      <w:tr w:rsidR="002A3647" w:rsidRPr="005B75F0" w:rsidTr="00D030D1">
        <w:trPr>
          <w:trHeight w:val="8192"/>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Однократное, бе</w:t>
            </w:r>
            <w:r w:rsidRPr="005B75F0">
              <w:rPr>
                <w:color w:val="000000" w:themeColor="text1"/>
                <w:sz w:val="22"/>
                <w:szCs w:val="22"/>
              </w:rPr>
              <w:t>с</w:t>
            </w:r>
            <w:r w:rsidRPr="005B75F0">
              <w:rPr>
                <w:color w:val="000000" w:themeColor="text1"/>
                <w:sz w:val="22"/>
                <w:szCs w:val="22"/>
              </w:rPr>
              <w:t>платное предоста</w:t>
            </w:r>
            <w:r w:rsidRPr="005B75F0">
              <w:rPr>
                <w:color w:val="000000" w:themeColor="text1"/>
                <w:sz w:val="22"/>
                <w:szCs w:val="22"/>
              </w:rPr>
              <w:t>в</w:t>
            </w:r>
            <w:r w:rsidRPr="005B75F0">
              <w:rPr>
                <w:color w:val="000000" w:themeColor="text1"/>
                <w:sz w:val="22"/>
                <w:szCs w:val="22"/>
              </w:rPr>
              <w:t>ление в собстве</w:t>
            </w:r>
            <w:r w:rsidRPr="005B75F0">
              <w:rPr>
                <w:color w:val="000000" w:themeColor="text1"/>
                <w:sz w:val="22"/>
                <w:szCs w:val="22"/>
              </w:rPr>
              <w:t>н</w:t>
            </w:r>
            <w:r w:rsidRPr="005B75F0">
              <w:rPr>
                <w:color w:val="000000" w:themeColor="text1"/>
                <w:sz w:val="22"/>
                <w:szCs w:val="22"/>
              </w:rPr>
              <w:t>ность земельных участков без пров</w:t>
            </w:r>
            <w:r w:rsidRPr="005B75F0">
              <w:rPr>
                <w:color w:val="000000" w:themeColor="text1"/>
                <w:sz w:val="22"/>
                <w:szCs w:val="22"/>
              </w:rPr>
              <w:t>е</w:t>
            </w:r>
            <w:r w:rsidRPr="005B75F0">
              <w:rPr>
                <w:color w:val="000000" w:themeColor="text1"/>
                <w:sz w:val="22"/>
                <w:szCs w:val="22"/>
              </w:rPr>
              <w:t>дения торгов и пре</w:t>
            </w:r>
            <w:r w:rsidRPr="005B75F0">
              <w:rPr>
                <w:color w:val="000000" w:themeColor="text1"/>
                <w:sz w:val="22"/>
                <w:szCs w:val="22"/>
              </w:rPr>
              <w:t>д</w:t>
            </w:r>
            <w:r w:rsidRPr="005B75F0">
              <w:rPr>
                <w:color w:val="000000" w:themeColor="text1"/>
                <w:sz w:val="22"/>
                <w:szCs w:val="22"/>
              </w:rPr>
              <w:t>варительное согл</w:t>
            </w:r>
            <w:r w:rsidRPr="005B75F0">
              <w:rPr>
                <w:color w:val="000000" w:themeColor="text1"/>
                <w:sz w:val="22"/>
                <w:szCs w:val="22"/>
              </w:rPr>
              <w:t>а</w:t>
            </w:r>
            <w:r w:rsidRPr="005B75F0">
              <w:rPr>
                <w:color w:val="000000" w:themeColor="text1"/>
                <w:sz w:val="22"/>
                <w:szCs w:val="22"/>
              </w:rPr>
              <w:t>сование мест разм</w:t>
            </w:r>
            <w:r w:rsidRPr="005B75F0">
              <w:rPr>
                <w:color w:val="000000" w:themeColor="text1"/>
                <w:sz w:val="22"/>
                <w:szCs w:val="22"/>
              </w:rPr>
              <w:t>е</w:t>
            </w:r>
            <w:r w:rsidRPr="005B75F0">
              <w:rPr>
                <w:color w:val="000000" w:themeColor="text1"/>
                <w:sz w:val="22"/>
                <w:szCs w:val="22"/>
              </w:rPr>
              <w:t>щения объектов для строительства инд</w:t>
            </w:r>
            <w:r w:rsidRPr="005B75F0">
              <w:rPr>
                <w:color w:val="000000" w:themeColor="text1"/>
                <w:sz w:val="22"/>
                <w:szCs w:val="22"/>
              </w:rPr>
              <w:t>и</w:t>
            </w:r>
            <w:r w:rsidRPr="005B75F0">
              <w:rPr>
                <w:color w:val="000000" w:themeColor="text1"/>
                <w:sz w:val="22"/>
                <w:szCs w:val="22"/>
              </w:rPr>
              <w:t>видуальных жилых домов осуществляе</w:t>
            </w:r>
            <w:r w:rsidRPr="005B75F0">
              <w:rPr>
                <w:color w:val="000000" w:themeColor="text1"/>
                <w:sz w:val="22"/>
                <w:szCs w:val="22"/>
              </w:rPr>
              <w:t>т</w:t>
            </w:r>
            <w:r w:rsidRPr="005B75F0">
              <w:rPr>
                <w:color w:val="000000" w:themeColor="text1"/>
                <w:sz w:val="22"/>
                <w:szCs w:val="22"/>
              </w:rPr>
              <w:t>ся гражданам, отн</w:t>
            </w:r>
            <w:r w:rsidRPr="005B75F0">
              <w:rPr>
                <w:color w:val="000000" w:themeColor="text1"/>
                <w:sz w:val="22"/>
                <w:szCs w:val="22"/>
              </w:rPr>
              <w:t>е</w:t>
            </w:r>
            <w:r w:rsidRPr="005B75F0">
              <w:rPr>
                <w:color w:val="000000" w:themeColor="text1"/>
                <w:sz w:val="22"/>
                <w:szCs w:val="22"/>
              </w:rPr>
              <w:t>сенным к категор</w:t>
            </w:r>
            <w:r w:rsidRPr="005B75F0">
              <w:rPr>
                <w:color w:val="000000" w:themeColor="text1"/>
                <w:sz w:val="22"/>
                <w:szCs w:val="22"/>
              </w:rPr>
              <w:t>и</w:t>
            </w:r>
            <w:r w:rsidRPr="005B75F0">
              <w:rPr>
                <w:color w:val="000000" w:themeColor="text1"/>
                <w:sz w:val="22"/>
                <w:szCs w:val="22"/>
              </w:rPr>
              <w:t>ям, указанным в пункте 1 статьи 7.4. Закона Ханты-Мансийского авт</w:t>
            </w:r>
            <w:r w:rsidRPr="005B75F0">
              <w:rPr>
                <w:color w:val="000000" w:themeColor="text1"/>
                <w:sz w:val="22"/>
                <w:szCs w:val="22"/>
              </w:rPr>
              <w:t>о</w:t>
            </w:r>
            <w:r w:rsidRPr="005B75F0">
              <w:rPr>
                <w:color w:val="000000" w:themeColor="text1"/>
                <w:sz w:val="22"/>
                <w:szCs w:val="22"/>
              </w:rPr>
              <w:t>номного округа ‒ Югры от 6 июля 2005 года № 57-оз «О регулировании отдельных жили</w:t>
            </w:r>
            <w:r w:rsidRPr="005B75F0">
              <w:rPr>
                <w:color w:val="000000" w:themeColor="text1"/>
                <w:sz w:val="22"/>
                <w:szCs w:val="22"/>
              </w:rPr>
              <w:t>щ</w:t>
            </w:r>
            <w:r w:rsidRPr="005B75F0">
              <w:rPr>
                <w:color w:val="000000" w:themeColor="text1"/>
                <w:sz w:val="22"/>
                <w:szCs w:val="22"/>
              </w:rPr>
              <w:t>ных отношений вХанты-Мансийском автономном округе – Югре»</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бюджетное  учреждение Нижневарто</w:t>
            </w:r>
            <w:r w:rsidRPr="005B75F0">
              <w:rPr>
                <w:color w:val="000000" w:themeColor="text1"/>
                <w:sz w:val="22"/>
                <w:szCs w:val="22"/>
              </w:rPr>
              <w:t>в</w:t>
            </w:r>
            <w:r w:rsidRPr="005B75F0">
              <w:rPr>
                <w:color w:val="000000" w:themeColor="text1"/>
                <w:sz w:val="22"/>
                <w:szCs w:val="22"/>
              </w:rPr>
              <w:t>ского района «Управление имуществе</w:t>
            </w:r>
            <w:r w:rsidRPr="005B75F0">
              <w:rPr>
                <w:color w:val="000000" w:themeColor="text1"/>
                <w:sz w:val="22"/>
                <w:szCs w:val="22"/>
              </w:rPr>
              <w:t>н</w:t>
            </w:r>
            <w:r w:rsidRPr="005B75F0">
              <w:rPr>
                <w:color w:val="000000" w:themeColor="text1"/>
                <w:sz w:val="22"/>
                <w:szCs w:val="22"/>
              </w:rPr>
              <w:t>ными и з</w:t>
            </w:r>
            <w:r w:rsidRPr="005B75F0">
              <w:rPr>
                <w:color w:val="000000" w:themeColor="text1"/>
                <w:sz w:val="22"/>
                <w:szCs w:val="22"/>
              </w:rPr>
              <w:t>е</w:t>
            </w:r>
            <w:r w:rsidRPr="005B75F0">
              <w:rPr>
                <w:color w:val="000000" w:themeColor="text1"/>
                <w:sz w:val="22"/>
                <w:szCs w:val="22"/>
              </w:rPr>
              <w:t>мельными р</w:t>
            </w:r>
            <w:r w:rsidRPr="005B75F0">
              <w:rPr>
                <w:color w:val="000000" w:themeColor="text1"/>
                <w:sz w:val="22"/>
                <w:szCs w:val="22"/>
              </w:rPr>
              <w:t>е</w:t>
            </w:r>
            <w:r w:rsidRPr="005B75F0">
              <w:rPr>
                <w:color w:val="000000" w:themeColor="text1"/>
                <w:sz w:val="22"/>
                <w:szCs w:val="22"/>
              </w:rPr>
              <w:t>сурсами»</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32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задаче 4</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F4CBC">
        <w:trPr>
          <w:trHeight w:val="1574"/>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Итого по подпрограмме I</w:t>
            </w: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Pr="005B75F0" w:rsidRDefault="001F4B40"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10 833,28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5 033,28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2 206,93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2 206,93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8 626,35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2 826,35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xml:space="preserve">1 </w:t>
            </w:r>
            <w:r w:rsidRPr="005B75F0">
              <w:rPr>
                <w:color w:val="000000" w:themeColor="text1"/>
                <w:sz w:val="22"/>
                <w:szCs w:val="22"/>
              </w:rPr>
              <w:lastRenderedPageBreak/>
              <w:t>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225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1F4B40" w:rsidRPr="005B75F0" w:rsidTr="001F4B40">
        <w:trPr>
          <w:trHeight w:val="517"/>
          <w:jc w:val="right"/>
        </w:trPr>
        <w:tc>
          <w:tcPr>
            <w:tcW w:w="15843" w:type="dxa"/>
            <w:gridSpan w:val="12"/>
            <w:tcBorders>
              <w:top w:val="single" w:sz="4" w:space="0" w:color="auto"/>
              <w:left w:val="single" w:sz="4" w:space="0" w:color="auto"/>
              <w:right w:val="single" w:sz="4" w:space="0" w:color="auto"/>
            </w:tcBorders>
            <w:shd w:val="clear" w:color="auto" w:fill="auto"/>
            <w:hideMark/>
          </w:tcPr>
          <w:p w:rsidR="001F4B40" w:rsidRPr="001F4B40" w:rsidRDefault="001F4B40" w:rsidP="002A3647">
            <w:pPr>
              <w:jc w:val="center"/>
              <w:rPr>
                <w:b/>
                <w:color w:val="000000" w:themeColor="text1"/>
                <w:sz w:val="22"/>
                <w:szCs w:val="22"/>
              </w:rPr>
            </w:pPr>
            <w:r w:rsidRPr="001F4B40">
              <w:rPr>
                <w:b/>
                <w:color w:val="000000" w:themeColor="text1"/>
                <w:sz w:val="22"/>
                <w:szCs w:val="22"/>
              </w:rPr>
              <w:t xml:space="preserve">Цель «Повышение доступности жилья и качества жилищного обеспечения населения, в том числе с учетом исполнения </w:t>
            </w:r>
          </w:p>
          <w:p w:rsidR="001F4B40" w:rsidRPr="001F4B40" w:rsidRDefault="001F4B40" w:rsidP="002A3647">
            <w:pPr>
              <w:jc w:val="center"/>
              <w:rPr>
                <w:b/>
                <w:color w:val="000000" w:themeColor="text1"/>
                <w:sz w:val="22"/>
                <w:szCs w:val="22"/>
              </w:rPr>
            </w:pPr>
            <w:r w:rsidRPr="001F4B40">
              <w:rPr>
                <w:b/>
                <w:color w:val="000000" w:themeColor="text1"/>
                <w:sz w:val="22"/>
                <w:szCs w:val="22"/>
              </w:rPr>
              <w:t>государственных обязательств по обеспечению жильем отдельных категорий граждан»</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Подпрограмма II «Содействие развитию жилищного строительства»</w:t>
            </w:r>
          </w:p>
        </w:tc>
      </w:tr>
      <w:tr w:rsidR="002A3647" w:rsidRPr="005B75F0" w:rsidTr="00D030D1">
        <w:trPr>
          <w:trHeight w:val="63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1F4B40" w:rsidRDefault="002A3647" w:rsidP="002A3647">
            <w:pPr>
              <w:jc w:val="center"/>
              <w:rPr>
                <w:b/>
                <w:color w:val="000000" w:themeColor="text1"/>
                <w:sz w:val="22"/>
                <w:szCs w:val="22"/>
              </w:rPr>
            </w:pPr>
            <w:r w:rsidRPr="001F4B40">
              <w:rPr>
                <w:b/>
                <w:color w:val="000000" w:themeColor="text1"/>
                <w:sz w:val="22"/>
                <w:szCs w:val="22"/>
              </w:rPr>
              <w:t xml:space="preserve">Задача 1. Стимулирование застройщиков на реализацию проектов жилищного строительства (развитие застроенных территорий, </w:t>
            </w:r>
          </w:p>
          <w:p w:rsidR="002A3647" w:rsidRPr="001F4B40" w:rsidRDefault="002A3647" w:rsidP="002A3647">
            <w:pPr>
              <w:jc w:val="center"/>
              <w:rPr>
                <w:b/>
                <w:color w:val="000000" w:themeColor="text1"/>
                <w:sz w:val="22"/>
                <w:szCs w:val="22"/>
              </w:rPr>
            </w:pPr>
            <w:r w:rsidRPr="001F4B40">
              <w:rPr>
                <w:b/>
                <w:color w:val="000000" w:themeColor="text1"/>
                <w:sz w:val="22"/>
                <w:szCs w:val="22"/>
              </w:rPr>
              <w:t>комплексное освоение территорий)</w:t>
            </w:r>
          </w:p>
        </w:tc>
      </w:tr>
      <w:tr w:rsidR="002A3647" w:rsidRPr="005B75F0" w:rsidTr="00D030D1">
        <w:trPr>
          <w:trHeight w:val="3555"/>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2.1.1.</w:t>
            </w: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Pr="005B75F0" w:rsidRDefault="001F4B40"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Приобретение ж</w:t>
            </w:r>
            <w:r w:rsidRPr="005B75F0">
              <w:rPr>
                <w:color w:val="000000" w:themeColor="text1"/>
                <w:sz w:val="22"/>
                <w:szCs w:val="22"/>
              </w:rPr>
              <w:t>и</w:t>
            </w:r>
            <w:r w:rsidRPr="005B75F0">
              <w:rPr>
                <w:color w:val="000000" w:themeColor="text1"/>
                <w:sz w:val="22"/>
                <w:szCs w:val="22"/>
              </w:rPr>
              <w:t>лых помещений в завершенных стро</w:t>
            </w:r>
            <w:r w:rsidRPr="005B75F0">
              <w:rPr>
                <w:color w:val="000000" w:themeColor="text1"/>
                <w:sz w:val="22"/>
                <w:szCs w:val="22"/>
              </w:rPr>
              <w:t>и</w:t>
            </w:r>
            <w:r w:rsidRPr="005B75F0">
              <w:rPr>
                <w:color w:val="000000" w:themeColor="text1"/>
                <w:sz w:val="22"/>
                <w:szCs w:val="22"/>
              </w:rPr>
              <w:t>тельством домах, введенных в эк</w:t>
            </w:r>
            <w:r w:rsidRPr="005B75F0">
              <w:rPr>
                <w:color w:val="000000" w:themeColor="text1"/>
                <w:sz w:val="22"/>
                <w:szCs w:val="22"/>
              </w:rPr>
              <w:t>с</w:t>
            </w:r>
            <w:r w:rsidRPr="005B75F0">
              <w:rPr>
                <w:color w:val="000000" w:themeColor="text1"/>
                <w:sz w:val="22"/>
                <w:szCs w:val="22"/>
              </w:rPr>
              <w:t>плуатацию не ранее 1 года, предшес</w:t>
            </w:r>
            <w:r w:rsidRPr="005B75F0">
              <w:rPr>
                <w:color w:val="000000" w:themeColor="text1"/>
                <w:sz w:val="22"/>
                <w:szCs w:val="22"/>
              </w:rPr>
              <w:t>т</w:t>
            </w:r>
            <w:r w:rsidRPr="005B75F0">
              <w:rPr>
                <w:color w:val="000000" w:themeColor="text1"/>
                <w:sz w:val="22"/>
                <w:szCs w:val="22"/>
              </w:rPr>
              <w:t>вующего текущему году, или в стро</w:t>
            </w:r>
            <w:r w:rsidRPr="005B75F0">
              <w:rPr>
                <w:color w:val="000000" w:themeColor="text1"/>
                <w:sz w:val="22"/>
                <w:szCs w:val="22"/>
              </w:rPr>
              <w:t>я</w:t>
            </w:r>
            <w:r w:rsidRPr="005B75F0">
              <w:rPr>
                <w:color w:val="000000" w:themeColor="text1"/>
                <w:sz w:val="22"/>
                <w:szCs w:val="22"/>
              </w:rPr>
              <w:t>щихся многоква</w:t>
            </w:r>
            <w:r w:rsidRPr="005B75F0">
              <w:rPr>
                <w:color w:val="000000" w:themeColor="text1"/>
                <w:sz w:val="22"/>
                <w:szCs w:val="22"/>
              </w:rPr>
              <w:t>р</w:t>
            </w:r>
            <w:r w:rsidRPr="005B75F0">
              <w:rPr>
                <w:color w:val="000000" w:themeColor="text1"/>
                <w:sz w:val="22"/>
                <w:szCs w:val="22"/>
              </w:rPr>
              <w:t>тирных домах, в сл</w:t>
            </w:r>
            <w:r w:rsidRPr="005B75F0">
              <w:rPr>
                <w:color w:val="000000" w:themeColor="text1"/>
                <w:sz w:val="22"/>
                <w:szCs w:val="22"/>
              </w:rPr>
              <w:t>у</w:t>
            </w:r>
            <w:r w:rsidRPr="005B75F0">
              <w:rPr>
                <w:color w:val="000000" w:themeColor="text1"/>
                <w:sz w:val="22"/>
                <w:szCs w:val="22"/>
              </w:rPr>
              <w:t>чае если их стро</w:t>
            </w:r>
            <w:r w:rsidRPr="005B75F0">
              <w:rPr>
                <w:color w:val="000000" w:themeColor="text1"/>
                <w:sz w:val="22"/>
                <w:szCs w:val="22"/>
              </w:rPr>
              <w:t>и</w:t>
            </w:r>
            <w:r w:rsidRPr="005B75F0">
              <w:rPr>
                <w:color w:val="000000" w:themeColor="text1"/>
                <w:sz w:val="22"/>
                <w:szCs w:val="22"/>
              </w:rPr>
              <w:t xml:space="preserve">тельная готовность составляет не менее чем 70 процентов (для населенных </w:t>
            </w:r>
            <w:r w:rsidRPr="005B75F0">
              <w:rPr>
                <w:color w:val="000000" w:themeColor="text1"/>
                <w:sz w:val="22"/>
                <w:szCs w:val="22"/>
              </w:rPr>
              <w:lastRenderedPageBreak/>
              <w:t>пунктов численн</w:t>
            </w:r>
            <w:r w:rsidRPr="005B75F0">
              <w:rPr>
                <w:color w:val="000000" w:themeColor="text1"/>
                <w:sz w:val="22"/>
                <w:szCs w:val="22"/>
              </w:rPr>
              <w:t>о</w:t>
            </w:r>
            <w:r w:rsidRPr="005B75F0">
              <w:rPr>
                <w:color w:val="000000" w:themeColor="text1"/>
                <w:sz w:val="22"/>
                <w:szCs w:val="22"/>
              </w:rPr>
              <w:t>стью до 5000 человек ‒ не менее чем 50 процентов) от пред</w:t>
            </w:r>
            <w:r w:rsidRPr="005B75F0">
              <w:rPr>
                <w:color w:val="000000" w:themeColor="text1"/>
                <w:sz w:val="22"/>
                <w:szCs w:val="22"/>
              </w:rPr>
              <w:t>у</w:t>
            </w:r>
            <w:r w:rsidRPr="005B75F0">
              <w:rPr>
                <w:color w:val="000000" w:themeColor="text1"/>
                <w:sz w:val="22"/>
                <w:szCs w:val="22"/>
              </w:rPr>
              <w:t>смотренной проек</w:t>
            </w:r>
            <w:r w:rsidRPr="005B75F0">
              <w:rPr>
                <w:color w:val="000000" w:themeColor="text1"/>
                <w:sz w:val="22"/>
                <w:szCs w:val="22"/>
              </w:rPr>
              <w:t>т</w:t>
            </w:r>
            <w:r w:rsidRPr="005B75F0">
              <w:rPr>
                <w:color w:val="000000" w:themeColor="text1"/>
                <w:sz w:val="22"/>
                <w:szCs w:val="22"/>
              </w:rPr>
              <w:t>ной документацией готовности таких многоквартирных домов</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отдел жили</w:t>
            </w:r>
            <w:r w:rsidRPr="005B75F0">
              <w:rPr>
                <w:color w:val="000000" w:themeColor="text1"/>
                <w:sz w:val="22"/>
                <w:szCs w:val="22"/>
              </w:rPr>
              <w:t>щ</w:t>
            </w:r>
            <w:r w:rsidRPr="005B75F0">
              <w:rPr>
                <w:color w:val="000000" w:themeColor="text1"/>
                <w:sz w:val="22"/>
                <w:szCs w:val="22"/>
              </w:rPr>
              <w:t>но-коммунального хозяйства, энергетики и строительства администрации района/отдел по жилищным вопросам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w:t>
            </w:r>
            <w:r w:rsidRPr="005B75F0">
              <w:rPr>
                <w:color w:val="000000" w:themeColor="text1"/>
                <w:sz w:val="22"/>
                <w:szCs w:val="22"/>
              </w:rPr>
              <w:t>й</w:t>
            </w:r>
            <w:r w:rsidRPr="005B75F0">
              <w:rPr>
                <w:color w:val="000000" w:themeColor="text1"/>
                <w:sz w:val="22"/>
                <w:szCs w:val="22"/>
              </w:rPr>
              <w:t xml:space="preserve">она/администрации городских </w:t>
            </w:r>
            <w:r w:rsidRPr="005B75F0">
              <w:rPr>
                <w:color w:val="000000" w:themeColor="text1"/>
                <w:sz w:val="22"/>
                <w:szCs w:val="22"/>
              </w:rPr>
              <w:lastRenderedPageBreak/>
              <w:t>и сельских п</w:t>
            </w:r>
            <w:r w:rsidRPr="005B75F0">
              <w:rPr>
                <w:color w:val="000000" w:themeColor="text1"/>
                <w:sz w:val="22"/>
                <w:szCs w:val="22"/>
              </w:rPr>
              <w:t>о</w:t>
            </w:r>
            <w:r w:rsidRPr="005B75F0">
              <w:rPr>
                <w:color w:val="000000" w:themeColor="text1"/>
                <w:sz w:val="22"/>
                <w:szCs w:val="22"/>
              </w:rPr>
              <w:t>селений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546 156,57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367 662,13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54 726,48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41 082,33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37 685,63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430 192,21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330 895,91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50 599,50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24 348,40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24 348,40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115 964,36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36 766,22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4 126,98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16 733,93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13 337,23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27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задаче 1</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546 156,57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367 662,13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54 726,48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41 082,33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37 685,63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430192,21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330895,91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50599,5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24348,4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24348,4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115964,36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36766,22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4126,98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16733,93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13337,23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127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2A3647" w:rsidRDefault="002A3647"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p w:rsidR="002A3647" w:rsidRPr="005B75F0" w:rsidRDefault="002A3647"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1F4B40">
        <w:trPr>
          <w:trHeight w:val="347"/>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lastRenderedPageBreak/>
              <w:t>Задача 2. Защита жилищных прав детей-сирот и детей, оставшихся без попечения родителей, и лиц из их числа</w:t>
            </w:r>
          </w:p>
        </w:tc>
      </w:tr>
      <w:tr w:rsidR="002A3647" w:rsidRPr="005B75F0" w:rsidTr="00D030D1">
        <w:trPr>
          <w:trHeight w:val="6195"/>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2.2.1.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Покупка (строител</w:t>
            </w:r>
            <w:r w:rsidRPr="005B75F0">
              <w:rPr>
                <w:color w:val="000000" w:themeColor="text1"/>
                <w:sz w:val="22"/>
                <w:szCs w:val="22"/>
              </w:rPr>
              <w:t>ь</w:t>
            </w:r>
            <w:r w:rsidRPr="005B75F0">
              <w:rPr>
                <w:color w:val="000000" w:themeColor="text1"/>
                <w:sz w:val="22"/>
                <w:szCs w:val="22"/>
              </w:rPr>
              <w:t>ство) жилых пом</w:t>
            </w:r>
            <w:r w:rsidRPr="005B75F0">
              <w:rPr>
                <w:color w:val="000000" w:themeColor="text1"/>
                <w:sz w:val="22"/>
                <w:szCs w:val="22"/>
              </w:rPr>
              <w:t>е</w:t>
            </w:r>
            <w:r w:rsidR="001F4B40">
              <w:rPr>
                <w:color w:val="000000" w:themeColor="text1"/>
                <w:sz w:val="22"/>
                <w:szCs w:val="22"/>
              </w:rPr>
              <w:t xml:space="preserve">щений </w:t>
            </w:r>
            <w:r w:rsidRPr="005B75F0">
              <w:rPr>
                <w:color w:val="000000" w:themeColor="text1"/>
                <w:sz w:val="22"/>
                <w:szCs w:val="22"/>
              </w:rPr>
              <w:t>для предо</w:t>
            </w:r>
            <w:r w:rsidRPr="005B75F0">
              <w:rPr>
                <w:color w:val="000000" w:themeColor="text1"/>
                <w:sz w:val="22"/>
                <w:szCs w:val="22"/>
              </w:rPr>
              <w:t>с</w:t>
            </w:r>
            <w:r w:rsidRPr="005B75F0">
              <w:rPr>
                <w:color w:val="000000" w:themeColor="text1"/>
                <w:sz w:val="22"/>
                <w:szCs w:val="22"/>
              </w:rPr>
              <w:t>тавления детям-сиротам и детям, о</w:t>
            </w:r>
            <w:r w:rsidRPr="005B75F0">
              <w:rPr>
                <w:color w:val="000000" w:themeColor="text1"/>
                <w:sz w:val="22"/>
                <w:szCs w:val="22"/>
              </w:rPr>
              <w:t>с</w:t>
            </w:r>
            <w:r w:rsidRPr="005B75F0">
              <w:rPr>
                <w:color w:val="000000" w:themeColor="text1"/>
                <w:sz w:val="22"/>
                <w:szCs w:val="22"/>
              </w:rPr>
              <w:t>тавшимся без поп</w:t>
            </w:r>
            <w:r w:rsidRPr="005B75F0">
              <w:rPr>
                <w:color w:val="000000" w:themeColor="text1"/>
                <w:sz w:val="22"/>
                <w:szCs w:val="22"/>
              </w:rPr>
              <w:t>е</w:t>
            </w:r>
            <w:r w:rsidRPr="005B75F0">
              <w:rPr>
                <w:color w:val="000000" w:themeColor="text1"/>
                <w:sz w:val="22"/>
                <w:szCs w:val="22"/>
              </w:rPr>
              <w:t>чения родителей, а также лицам из чи</w:t>
            </w:r>
            <w:r w:rsidRPr="005B75F0">
              <w:rPr>
                <w:color w:val="000000" w:themeColor="text1"/>
                <w:sz w:val="22"/>
                <w:szCs w:val="22"/>
              </w:rPr>
              <w:t>с</w:t>
            </w:r>
            <w:r w:rsidRPr="005B75F0">
              <w:rPr>
                <w:color w:val="000000" w:themeColor="text1"/>
                <w:sz w:val="22"/>
                <w:szCs w:val="22"/>
              </w:rPr>
              <w:t>ла детей-сирот и д</w:t>
            </w:r>
            <w:r w:rsidRPr="005B75F0">
              <w:rPr>
                <w:color w:val="000000" w:themeColor="text1"/>
                <w:sz w:val="22"/>
                <w:szCs w:val="22"/>
              </w:rPr>
              <w:t>е</w:t>
            </w:r>
            <w:r w:rsidRPr="005B75F0">
              <w:rPr>
                <w:color w:val="000000" w:themeColor="text1"/>
                <w:sz w:val="22"/>
                <w:szCs w:val="22"/>
              </w:rPr>
              <w:t>тей, оставшихся без попечения родит</w:t>
            </w:r>
            <w:r w:rsidRPr="005B75F0">
              <w:rPr>
                <w:color w:val="000000" w:themeColor="text1"/>
                <w:sz w:val="22"/>
                <w:szCs w:val="22"/>
              </w:rPr>
              <w:t>е</w:t>
            </w:r>
            <w:r w:rsidRPr="005B75F0">
              <w:rPr>
                <w:color w:val="000000" w:themeColor="text1"/>
                <w:sz w:val="22"/>
                <w:szCs w:val="22"/>
              </w:rPr>
              <w:t>лей, жилых помещ</w:t>
            </w:r>
            <w:r w:rsidRPr="005B75F0">
              <w:rPr>
                <w:color w:val="000000" w:themeColor="text1"/>
                <w:sz w:val="22"/>
                <w:szCs w:val="22"/>
              </w:rPr>
              <w:t>е</w:t>
            </w:r>
            <w:r w:rsidRPr="005B75F0">
              <w:rPr>
                <w:color w:val="000000" w:themeColor="text1"/>
                <w:sz w:val="22"/>
                <w:szCs w:val="22"/>
              </w:rPr>
              <w:t>ний специализир</w:t>
            </w:r>
            <w:r w:rsidRPr="005B75F0">
              <w:rPr>
                <w:color w:val="000000" w:themeColor="text1"/>
                <w:sz w:val="22"/>
                <w:szCs w:val="22"/>
              </w:rPr>
              <w:t>о</w:t>
            </w:r>
            <w:r w:rsidRPr="005B75F0">
              <w:rPr>
                <w:color w:val="000000" w:themeColor="text1"/>
                <w:sz w:val="22"/>
                <w:szCs w:val="22"/>
              </w:rPr>
              <w:t>ванного жилищного фонда по договорам найма специализ</w:t>
            </w:r>
            <w:r w:rsidRPr="005B75F0">
              <w:rPr>
                <w:color w:val="000000" w:themeColor="text1"/>
                <w:sz w:val="22"/>
                <w:szCs w:val="22"/>
              </w:rPr>
              <w:t>и</w:t>
            </w:r>
            <w:r w:rsidRPr="005B75F0">
              <w:rPr>
                <w:color w:val="000000" w:themeColor="text1"/>
                <w:sz w:val="22"/>
                <w:szCs w:val="22"/>
              </w:rPr>
              <w:t>рованных жилых помещений для ос</w:t>
            </w:r>
            <w:r w:rsidRPr="005B75F0">
              <w:rPr>
                <w:color w:val="000000" w:themeColor="text1"/>
                <w:sz w:val="22"/>
                <w:szCs w:val="22"/>
              </w:rPr>
              <w:t>у</w:t>
            </w:r>
            <w:r w:rsidRPr="005B75F0">
              <w:rPr>
                <w:color w:val="000000" w:themeColor="text1"/>
                <w:sz w:val="22"/>
                <w:szCs w:val="22"/>
              </w:rPr>
              <w:t>ществления орган</w:t>
            </w:r>
            <w:r w:rsidRPr="005B75F0">
              <w:rPr>
                <w:color w:val="000000" w:themeColor="text1"/>
                <w:sz w:val="22"/>
                <w:szCs w:val="22"/>
              </w:rPr>
              <w:t>а</w:t>
            </w:r>
            <w:r w:rsidRPr="005B75F0">
              <w:rPr>
                <w:color w:val="000000" w:themeColor="text1"/>
                <w:sz w:val="22"/>
                <w:szCs w:val="22"/>
              </w:rPr>
              <w:t>ми местного сам</w:t>
            </w:r>
            <w:r w:rsidRPr="005B75F0">
              <w:rPr>
                <w:color w:val="000000" w:themeColor="text1"/>
                <w:sz w:val="22"/>
                <w:szCs w:val="22"/>
              </w:rPr>
              <w:t>о</w:t>
            </w:r>
            <w:r w:rsidRPr="005B75F0">
              <w:rPr>
                <w:color w:val="000000" w:themeColor="text1"/>
                <w:sz w:val="22"/>
                <w:szCs w:val="22"/>
              </w:rPr>
              <w:t>управления перед</w:t>
            </w:r>
            <w:r w:rsidRPr="005B75F0">
              <w:rPr>
                <w:color w:val="000000" w:themeColor="text1"/>
                <w:sz w:val="22"/>
                <w:szCs w:val="22"/>
              </w:rPr>
              <w:t>а</w:t>
            </w:r>
            <w:r w:rsidRPr="005B75F0">
              <w:rPr>
                <w:color w:val="000000" w:themeColor="text1"/>
                <w:sz w:val="22"/>
                <w:szCs w:val="22"/>
              </w:rPr>
              <w:t>ваемых отдельных государственных полномочий, пред</w:t>
            </w:r>
            <w:r w:rsidRPr="005B75F0">
              <w:rPr>
                <w:color w:val="000000" w:themeColor="text1"/>
                <w:sz w:val="22"/>
                <w:szCs w:val="22"/>
              </w:rPr>
              <w:t>у</w:t>
            </w:r>
            <w:r w:rsidRPr="005B75F0">
              <w:rPr>
                <w:color w:val="000000" w:themeColor="text1"/>
                <w:sz w:val="22"/>
                <w:szCs w:val="22"/>
              </w:rPr>
              <w:t>смотренных статьей 12 Закона Ханты-Мансийского авт</w:t>
            </w:r>
            <w:r w:rsidRPr="005B75F0">
              <w:rPr>
                <w:color w:val="000000" w:themeColor="text1"/>
                <w:sz w:val="22"/>
                <w:szCs w:val="22"/>
              </w:rPr>
              <w:t>о</w:t>
            </w:r>
            <w:r w:rsidRPr="005B75F0">
              <w:rPr>
                <w:color w:val="000000" w:themeColor="text1"/>
                <w:sz w:val="22"/>
                <w:szCs w:val="22"/>
              </w:rPr>
              <w:t>номного округа ‒ Югры от 9 июня 2009 года № 86-оз «Одополнительных гарантиях и допо</w:t>
            </w:r>
            <w:r w:rsidRPr="005B75F0">
              <w:rPr>
                <w:color w:val="000000" w:themeColor="text1"/>
                <w:sz w:val="22"/>
                <w:szCs w:val="22"/>
              </w:rPr>
              <w:t>л</w:t>
            </w:r>
            <w:r w:rsidRPr="005B75F0">
              <w:rPr>
                <w:color w:val="000000" w:themeColor="text1"/>
                <w:sz w:val="22"/>
                <w:szCs w:val="22"/>
              </w:rPr>
              <w:lastRenderedPageBreak/>
              <w:t>нительных мерах социальной по</w:t>
            </w:r>
            <w:r w:rsidRPr="005B75F0">
              <w:rPr>
                <w:color w:val="000000" w:themeColor="text1"/>
                <w:sz w:val="22"/>
                <w:szCs w:val="22"/>
              </w:rPr>
              <w:t>д</w:t>
            </w:r>
            <w:r w:rsidRPr="005B75F0">
              <w:rPr>
                <w:color w:val="000000" w:themeColor="text1"/>
                <w:sz w:val="22"/>
                <w:szCs w:val="22"/>
              </w:rPr>
              <w:t>держки детей-сирот и детей, оставшихся без попечения род</w:t>
            </w:r>
            <w:r w:rsidRPr="005B75F0">
              <w:rPr>
                <w:color w:val="000000" w:themeColor="text1"/>
                <w:sz w:val="22"/>
                <w:szCs w:val="22"/>
              </w:rPr>
              <w:t>и</w:t>
            </w:r>
            <w:r w:rsidRPr="005B75F0">
              <w:rPr>
                <w:color w:val="000000" w:themeColor="text1"/>
                <w:sz w:val="22"/>
                <w:szCs w:val="22"/>
              </w:rPr>
              <w:t>телей, лиц из числа детей-сирот и детей, оставшихся без п</w:t>
            </w:r>
            <w:r w:rsidRPr="005B75F0">
              <w:rPr>
                <w:color w:val="000000" w:themeColor="text1"/>
                <w:sz w:val="22"/>
                <w:szCs w:val="22"/>
              </w:rPr>
              <w:t>о</w:t>
            </w:r>
            <w:r w:rsidRPr="005B75F0">
              <w:rPr>
                <w:color w:val="000000" w:themeColor="text1"/>
                <w:sz w:val="22"/>
                <w:szCs w:val="22"/>
              </w:rPr>
              <w:t>печения родителей, усыновителей, пр</w:t>
            </w:r>
            <w:r w:rsidRPr="005B75F0">
              <w:rPr>
                <w:color w:val="000000" w:themeColor="text1"/>
                <w:sz w:val="22"/>
                <w:szCs w:val="22"/>
              </w:rPr>
              <w:t>и</w:t>
            </w:r>
            <w:r w:rsidRPr="005B75F0">
              <w:rPr>
                <w:color w:val="000000" w:themeColor="text1"/>
                <w:sz w:val="22"/>
                <w:szCs w:val="22"/>
              </w:rPr>
              <w:t>емных родителей, патронатных восп</w:t>
            </w:r>
            <w:r w:rsidRPr="005B75F0">
              <w:rPr>
                <w:color w:val="000000" w:themeColor="text1"/>
                <w:sz w:val="22"/>
                <w:szCs w:val="22"/>
              </w:rPr>
              <w:t>и</w:t>
            </w:r>
            <w:r w:rsidRPr="005B75F0">
              <w:rPr>
                <w:color w:val="000000" w:themeColor="text1"/>
                <w:sz w:val="22"/>
                <w:szCs w:val="22"/>
              </w:rPr>
              <w:t>тателей и воспитат</w:t>
            </w:r>
            <w:r w:rsidRPr="005B75F0">
              <w:rPr>
                <w:color w:val="000000" w:themeColor="text1"/>
                <w:sz w:val="22"/>
                <w:szCs w:val="22"/>
              </w:rPr>
              <w:t>е</w:t>
            </w:r>
            <w:r w:rsidRPr="005B75F0">
              <w:rPr>
                <w:color w:val="000000" w:themeColor="text1"/>
                <w:sz w:val="22"/>
                <w:szCs w:val="22"/>
              </w:rPr>
              <w:t>лей детских домов семейного типа в Ханты-Мансийском автономном округе ‒ Югре»</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управление опеки и поп</w:t>
            </w:r>
            <w:r w:rsidRPr="005B75F0">
              <w:rPr>
                <w:color w:val="000000" w:themeColor="text1"/>
                <w:sz w:val="22"/>
                <w:szCs w:val="22"/>
              </w:rPr>
              <w:t>е</w:t>
            </w:r>
            <w:r w:rsidRPr="005B75F0">
              <w:rPr>
                <w:color w:val="000000" w:themeColor="text1"/>
                <w:sz w:val="22"/>
                <w:szCs w:val="22"/>
              </w:rPr>
              <w:t>чительства а</w:t>
            </w:r>
            <w:r w:rsidRPr="005B75F0">
              <w:rPr>
                <w:color w:val="000000" w:themeColor="text1"/>
                <w:sz w:val="22"/>
                <w:szCs w:val="22"/>
              </w:rPr>
              <w:t>д</w:t>
            </w:r>
            <w:r w:rsidRPr="005B75F0">
              <w:rPr>
                <w:color w:val="000000" w:themeColor="text1"/>
                <w:sz w:val="22"/>
                <w:szCs w:val="22"/>
              </w:rPr>
              <w:t>министрации ра</w:t>
            </w:r>
            <w:r w:rsidRPr="005B75F0">
              <w:rPr>
                <w:color w:val="000000" w:themeColor="text1"/>
                <w:sz w:val="22"/>
                <w:szCs w:val="22"/>
              </w:rPr>
              <w:t>й</w:t>
            </w:r>
            <w:r w:rsidRPr="005B75F0">
              <w:rPr>
                <w:color w:val="000000" w:themeColor="text1"/>
                <w:sz w:val="22"/>
                <w:szCs w:val="22"/>
              </w:rPr>
              <w:t>она/муниципальное казенное учреждение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68 486,90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19 726,90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33 627,60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10 088,30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5 044,10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68 486,90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19 726,90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33 627,60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10 088,30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5 044,10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6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8192"/>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lastRenderedPageBreak/>
              <w:t>2.2.2.</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Ремонт жилых п</w:t>
            </w:r>
            <w:r w:rsidRPr="005B75F0">
              <w:rPr>
                <w:color w:val="000000" w:themeColor="text1"/>
                <w:sz w:val="22"/>
                <w:szCs w:val="22"/>
              </w:rPr>
              <w:t>о</w:t>
            </w:r>
            <w:r w:rsidRPr="005B75F0">
              <w:rPr>
                <w:color w:val="000000" w:themeColor="text1"/>
                <w:sz w:val="22"/>
                <w:szCs w:val="22"/>
              </w:rPr>
              <w:t>мещений, принадл</w:t>
            </w:r>
            <w:r w:rsidRPr="005B75F0">
              <w:rPr>
                <w:color w:val="000000" w:themeColor="text1"/>
                <w:sz w:val="22"/>
                <w:szCs w:val="22"/>
              </w:rPr>
              <w:t>е</w:t>
            </w:r>
            <w:r w:rsidRPr="005B75F0">
              <w:rPr>
                <w:color w:val="000000" w:themeColor="text1"/>
                <w:sz w:val="22"/>
                <w:szCs w:val="22"/>
              </w:rPr>
              <w:t>жащих детям-сиротам и детям, о</w:t>
            </w:r>
            <w:r w:rsidRPr="005B75F0">
              <w:rPr>
                <w:color w:val="000000" w:themeColor="text1"/>
                <w:sz w:val="22"/>
                <w:szCs w:val="22"/>
              </w:rPr>
              <w:t>с</w:t>
            </w:r>
            <w:r w:rsidRPr="005B75F0">
              <w:rPr>
                <w:color w:val="000000" w:themeColor="text1"/>
                <w:sz w:val="22"/>
                <w:szCs w:val="22"/>
              </w:rPr>
              <w:t>тавшимся без поп</w:t>
            </w:r>
            <w:r w:rsidRPr="005B75F0">
              <w:rPr>
                <w:color w:val="000000" w:themeColor="text1"/>
                <w:sz w:val="22"/>
                <w:szCs w:val="22"/>
              </w:rPr>
              <w:t>е</w:t>
            </w:r>
            <w:r w:rsidRPr="005B75F0">
              <w:rPr>
                <w:color w:val="000000" w:themeColor="text1"/>
                <w:sz w:val="22"/>
                <w:szCs w:val="22"/>
              </w:rPr>
              <w:t>чения родителей, лицам из числа д</w:t>
            </w:r>
            <w:r w:rsidRPr="005B75F0">
              <w:rPr>
                <w:color w:val="000000" w:themeColor="text1"/>
                <w:sz w:val="22"/>
                <w:szCs w:val="22"/>
              </w:rPr>
              <w:t>е</w:t>
            </w:r>
            <w:r w:rsidRPr="005B75F0">
              <w:rPr>
                <w:color w:val="000000" w:themeColor="text1"/>
                <w:sz w:val="22"/>
                <w:szCs w:val="22"/>
              </w:rPr>
              <w:t>тей-сирот и детей, оставшихся без п</w:t>
            </w:r>
            <w:r w:rsidRPr="005B75F0">
              <w:rPr>
                <w:color w:val="000000" w:themeColor="text1"/>
                <w:sz w:val="22"/>
                <w:szCs w:val="22"/>
              </w:rPr>
              <w:t>о</w:t>
            </w:r>
            <w:r w:rsidRPr="005B75F0">
              <w:rPr>
                <w:color w:val="000000" w:themeColor="text1"/>
                <w:sz w:val="22"/>
                <w:szCs w:val="22"/>
              </w:rPr>
              <w:t>печения родителей, являющимся единс</w:t>
            </w:r>
            <w:r w:rsidRPr="005B75F0">
              <w:rPr>
                <w:color w:val="000000" w:themeColor="text1"/>
                <w:sz w:val="22"/>
                <w:szCs w:val="22"/>
              </w:rPr>
              <w:t>т</w:t>
            </w:r>
            <w:r w:rsidRPr="005B75F0">
              <w:rPr>
                <w:color w:val="000000" w:themeColor="text1"/>
                <w:sz w:val="22"/>
                <w:szCs w:val="22"/>
              </w:rPr>
              <w:t>венными собстве</w:t>
            </w:r>
            <w:r w:rsidRPr="005B75F0">
              <w:rPr>
                <w:color w:val="000000" w:themeColor="text1"/>
                <w:sz w:val="22"/>
                <w:szCs w:val="22"/>
              </w:rPr>
              <w:t>н</w:t>
            </w:r>
            <w:r w:rsidRPr="005B75F0">
              <w:rPr>
                <w:color w:val="000000" w:themeColor="text1"/>
                <w:sz w:val="22"/>
                <w:szCs w:val="22"/>
              </w:rPr>
              <w:t>никами жилых п</w:t>
            </w:r>
            <w:r w:rsidRPr="005B75F0">
              <w:rPr>
                <w:color w:val="000000" w:themeColor="text1"/>
                <w:sz w:val="22"/>
                <w:szCs w:val="22"/>
              </w:rPr>
              <w:t>о</w:t>
            </w:r>
            <w:r w:rsidRPr="005B75F0">
              <w:rPr>
                <w:color w:val="000000" w:themeColor="text1"/>
                <w:sz w:val="22"/>
                <w:szCs w:val="22"/>
              </w:rPr>
              <w:t>мещений либо со</w:t>
            </w:r>
            <w:r w:rsidRPr="005B75F0">
              <w:rPr>
                <w:color w:val="000000" w:themeColor="text1"/>
                <w:sz w:val="22"/>
                <w:szCs w:val="22"/>
              </w:rPr>
              <w:t>б</w:t>
            </w:r>
            <w:r w:rsidRPr="005B75F0">
              <w:rPr>
                <w:color w:val="000000" w:themeColor="text1"/>
                <w:sz w:val="22"/>
                <w:szCs w:val="22"/>
              </w:rPr>
              <w:t>ственниками долей в жилых помещениях, остальные доли в которых принадл</w:t>
            </w:r>
            <w:r w:rsidRPr="005B75F0">
              <w:rPr>
                <w:color w:val="000000" w:themeColor="text1"/>
                <w:sz w:val="22"/>
                <w:szCs w:val="22"/>
              </w:rPr>
              <w:t>е</w:t>
            </w:r>
            <w:r w:rsidRPr="005B75F0">
              <w:rPr>
                <w:color w:val="000000" w:themeColor="text1"/>
                <w:sz w:val="22"/>
                <w:szCs w:val="22"/>
              </w:rPr>
              <w:t>жат на праве собс</w:t>
            </w:r>
            <w:r w:rsidRPr="005B75F0">
              <w:rPr>
                <w:color w:val="000000" w:themeColor="text1"/>
                <w:sz w:val="22"/>
                <w:szCs w:val="22"/>
              </w:rPr>
              <w:t>т</w:t>
            </w:r>
            <w:r w:rsidRPr="005B75F0">
              <w:rPr>
                <w:color w:val="000000" w:themeColor="text1"/>
                <w:sz w:val="22"/>
                <w:szCs w:val="22"/>
              </w:rPr>
              <w:t>венности детям-сиротам и детям, о</w:t>
            </w:r>
            <w:r w:rsidRPr="005B75F0">
              <w:rPr>
                <w:color w:val="000000" w:themeColor="text1"/>
                <w:sz w:val="22"/>
                <w:szCs w:val="22"/>
              </w:rPr>
              <w:t>с</w:t>
            </w:r>
            <w:r w:rsidRPr="005B75F0">
              <w:rPr>
                <w:color w:val="000000" w:themeColor="text1"/>
                <w:sz w:val="22"/>
                <w:szCs w:val="22"/>
              </w:rPr>
              <w:t>тавшимся без поп</w:t>
            </w:r>
            <w:r w:rsidRPr="005B75F0">
              <w:rPr>
                <w:color w:val="000000" w:themeColor="text1"/>
                <w:sz w:val="22"/>
                <w:szCs w:val="22"/>
              </w:rPr>
              <w:t>е</w:t>
            </w:r>
            <w:r w:rsidRPr="005B75F0">
              <w:rPr>
                <w:color w:val="000000" w:themeColor="text1"/>
                <w:sz w:val="22"/>
                <w:szCs w:val="22"/>
              </w:rPr>
              <w:t>чения родителей, лицам из числа д</w:t>
            </w:r>
            <w:r w:rsidRPr="005B75F0">
              <w:rPr>
                <w:color w:val="000000" w:themeColor="text1"/>
                <w:sz w:val="22"/>
                <w:szCs w:val="22"/>
              </w:rPr>
              <w:t>е</w:t>
            </w:r>
            <w:r w:rsidRPr="005B75F0">
              <w:rPr>
                <w:color w:val="000000" w:themeColor="text1"/>
                <w:sz w:val="22"/>
                <w:szCs w:val="22"/>
              </w:rPr>
              <w:t>тей-сирот и детей, оставшихся без п</w:t>
            </w:r>
            <w:r w:rsidRPr="005B75F0">
              <w:rPr>
                <w:color w:val="000000" w:themeColor="text1"/>
                <w:sz w:val="22"/>
                <w:szCs w:val="22"/>
              </w:rPr>
              <w:t>о</w:t>
            </w:r>
            <w:r w:rsidRPr="005B75F0">
              <w:rPr>
                <w:color w:val="000000" w:themeColor="text1"/>
                <w:sz w:val="22"/>
                <w:szCs w:val="22"/>
              </w:rPr>
              <w:t>печения родителей, пребывающим в о</w:t>
            </w:r>
            <w:r w:rsidRPr="005B75F0">
              <w:rPr>
                <w:color w:val="000000" w:themeColor="text1"/>
                <w:sz w:val="22"/>
                <w:szCs w:val="22"/>
              </w:rPr>
              <w:t>б</w:t>
            </w:r>
            <w:r w:rsidRPr="005B75F0">
              <w:rPr>
                <w:color w:val="000000" w:themeColor="text1"/>
                <w:sz w:val="22"/>
                <w:szCs w:val="22"/>
              </w:rPr>
              <w:t>разовательнойорг</w:t>
            </w:r>
            <w:r w:rsidRPr="005B75F0">
              <w:rPr>
                <w:color w:val="000000" w:themeColor="text1"/>
                <w:sz w:val="22"/>
                <w:szCs w:val="22"/>
              </w:rPr>
              <w:t>а</w:t>
            </w:r>
            <w:r w:rsidRPr="005B75F0">
              <w:rPr>
                <w:color w:val="000000" w:themeColor="text1"/>
                <w:sz w:val="22"/>
                <w:szCs w:val="22"/>
              </w:rPr>
              <w:t>низации, учрежд</w:t>
            </w:r>
            <w:r w:rsidRPr="005B75F0">
              <w:rPr>
                <w:color w:val="000000" w:themeColor="text1"/>
                <w:sz w:val="22"/>
                <w:szCs w:val="22"/>
              </w:rPr>
              <w:t>е</w:t>
            </w:r>
            <w:r w:rsidRPr="005B75F0">
              <w:rPr>
                <w:color w:val="000000" w:themeColor="text1"/>
                <w:sz w:val="22"/>
                <w:szCs w:val="22"/>
              </w:rPr>
              <w:t>нии социального о</w:t>
            </w:r>
            <w:r w:rsidRPr="005B75F0">
              <w:rPr>
                <w:color w:val="000000" w:themeColor="text1"/>
                <w:sz w:val="22"/>
                <w:szCs w:val="22"/>
              </w:rPr>
              <w:t>б</w:t>
            </w:r>
            <w:r w:rsidRPr="005B75F0">
              <w:rPr>
                <w:color w:val="000000" w:themeColor="text1"/>
                <w:sz w:val="22"/>
                <w:szCs w:val="22"/>
              </w:rPr>
              <w:t>служивания насел</w:t>
            </w:r>
            <w:r w:rsidRPr="005B75F0">
              <w:rPr>
                <w:color w:val="000000" w:themeColor="text1"/>
                <w:sz w:val="22"/>
                <w:szCs w:val="22"/>
              </w:rPr>
              <w:t>е</w:t>
            </w:r>
            <w:r w:rsidRPr="005B75F0">
              <w:rPr>
                <w:color w:val="000000" w:themeColor="text1"/>
                <w:sz w:val="22"/>
                <w:szCs w:val="22"/>
              </w:rPr>
              <w:t>ния, учреждении системы здравоохр</w:t>
            </w:r>
            <w:r w:rsidRPr="005B75F0">
              <w:rPr>
                <w:color w:val="000000" w:themeColor="text1"/>
                <w:sz w:val="22"/>
                <w:szCs w:val="22"/>
              </w:rPr>
              <w:t>а</w:t>
            </w:r>
            <w:r w:rsidRPr="005B75F0">
              <w:rPr>
                <w:color w:val="000000" w:themeColor="text1"/>
                <w:sz w:val="22"/>
                <w:szCs w:val="22"/>
              </w:rPr>
              <w:lastRenderedPageBreak/>
              <w:t>нения или ином у</w:t>
            </w:r>
            <w:r w:rsidRPr="005B75F0">
              <w:rPr>
                <w:color w:val="000000" w:themeColor="text1"/>
                <w:sz w:val="22"/>
                <w:szCs w:val="22"/>
              </w:rPr>
              <w:t>ч</w:t>
            </w:r>
            <w:r w:rsidRPr="005B75F0">
              <w:rPr>
                <w:color w:val="000000" w:themeColor="text1"/>
                <w:sz w:val="22"/>
                <w:szCs w:val="22"/>
              </w:rPr>
              <w:t>реждении, создава</w:t>
            </w:r>
            <w:r w:rsidRPr="005B75F0">
              <w:rPr>
                <w:color w:val="000000" w:themeColor="text1"/>
                <w:sz w:val="22"/>
                <w:szCs w:val="22"/>
              </w:rPr>
              <w:t>е</w:t>
            </w:r>
            <w:r w:rsidRPr="005B75F0">
              <w:rPr>
                <w:color w:val="000000" w:themeColor="text1"/>
                <w:sz w:val="22"/>
                <w:szCs w:val="22"/>
              </w:rPr>
              <w:t>мом в установле</w:t>
            </w:r>
            <w:r w:rsidRPr="005B75F0">
              <w:rPr>
                <w:color w:val="000000" w:themeColor="text1"/>
                <w:sz w:val="22"/>
                <w:szCs w:val="22"/>
              </w:rPr>
              <w:t>н</w:t>
            </w:r>
            <w:r w:rsidRPr="005B75F0">
              <w:rPr>
                <w:color w:val="000000" w:themeColor="text1"/>
                <w:sz w:val="22"/>
                <w:szCs w:val="22"/>
              </w:rPr>
              <w:t>ном законодательс</w:t>
            </w:r>
            <w:r w:rsidRPr="005B75F0">
              <w:rPr>
                <w:color w:val="000000" w:themeColor="text1"/>
                <w:sz w:val="22"/>
                <w:szCs w:val="22"/>
              </w:rPr>
              <w:t>т</w:t>
            </w:r>
            <w:r w:rsidRPr="005B75F0">
              <w:rPr>
                <w:color w:val="000000" w:themeColor="text1"/>
                <w:sz w:val="22"/>
                <w:szCs w:val="22"/>
              </w:rPr>
              <w:t>вом Российской Ф</w:t>
            </w:r>
            <w:r w:rsidRPr="005B75F0">
              <w:rPr>
                <w:color w:val="000000" w:themeColor="text1"/>
                <w:sz w:val="22"/>
                <w:szCs w:val="22"/>
              </w:rPr>
              <w:t>е</w:t>
            </w:r>
            <w:r w:rsidRPr="005B75F0">
              <w:rPr>
                <w:color w:val="000000" w:themeColor="text1"/>
                <w:sz w:val="22"/>
                <w:szCs w:val="22"/>
              </w:rPr>
              <w:t>дерации порядке для детей-сирот и детей, оставшихся без п</w:t>
            </w:r>
            <w:r w:rsidRPr="005B75F0">
              <w:rPr>
                <w:color w:val="000000" w:themeColor="text1"/>
                <w:sz w:val="22"/>
                <w:szCs w:val="22"/>
              </w:rPr>
              <w:t>о</w:t>
            </w:r>
            <w:r w:rsidRPr="005B75F0">
              <w:rPr>
                <w:color w:val="000000" w:themeColor="text1"/>
                <w:sz w:val="22"/>
                <w:szCs w:val="22"/>
              </w:rPr>
              <w:t>печения родителей, в приемной семье, в семье опекуна, поп</w:t>
            </w:r>
            <w:r w:rsidRPr="005B75F0">
              <w:rPr>
                <w:color w:val="000000" w:themeColor="text1"/>
                <w:sz w:val="22"/>
                <w:szCs w:val="22"/>
              </w:rPr>
              <w:t>е</w:t>
            </w:r>
            <w:r w:rsidRPr="005B75F0">
              <w:rPr>
                <w:color w:val="000000" w:themeColor="text1"/>
                <w:sz w:val="22"/>
                <w:szCs w:val="22"/>
              </w:rPr>
              <w:t>чителя, либо пол</w:t>
            </w:r>
            <w:r w:rsidRPr="005B75F0">
              <w:rPr>
                <w:color w:val="000000" w:themeColor="text1"/>
                <w:sz w:val="22"/>
                <w:szCs w:val="22"/>
              </w:rPr>
              <w:t>у</w:t>
            </w:r>
            <w:r w:rsidRPr="005B75F0">
              <w:rPr>
                <w:color w:val="000000" w:themeColor="text1"/>
                <w:sz w:val="22"/>
                <w:szCs w:val="22"/>
              </w:rPr>
              <w:t>чающим професси</w:t>
            </w:r>
            <w:r w:rsidRPr="005B75F0">
              <w:rPr>
                <w:color w:val="000000" w:themeColor="text1"/>
                <w:sz w:val="22"/>
                <w:szCs w:val="22"/>
              </w:rPr>
              <w:t>о</w:t>
            </w:r>
            <w:r w:rsidRPr="005B75F0">
              <w:rPr>
                <w:color w:val="000000" w:themeColor="text1"/>
                <w:sz w:val="22"/>
                <w:szCs w:val="22"/>
              </w:rPr>
              <w:t>нальное образование по очной форме об</w:t>
            </w:r>
            <w:r w:rsidRPr="005B75F0">
              <w:rPr>
                <w:color w:val="000000" w:themeColor="text1"/>
                <w:sz w:val="22"/>
                <w:szCs w:val="22"/>
              </w:rPr>
              <w:t>у</w:t>
            </w:r>
            <w:r w:rsidRPr="005B75F0">
              <w:rPr>
                <w:color w:val="000000" w:themeColor="text1"/>
                <w:sz w:val="22"/>
                <w:szCs w:val="22"/>
              </w:rPr>
              <w:t>чения, либо прох</w:t>
            </w:r>
            <w:r w:rsidRPr="005B75F0">
              <w:rPr>
                <w:color w:val="000000" w:themeColor="text1"/>
                <w:sz w:val="22"/>
                <w:szCs w:val="22"/>
              </w:rPr>
              <w:t>о</w:t>
            </w:r>
            <w:r w:rsidRPr="005B75F0">
              <w:rPr>
                <w:color w:val="000000" w:themeColor="text1"/>
                <w:sz w:val="22"/>
                <w:szCs w:val="22"/>
              </w:rPr>
              <w:t>дящим военную службу по призыву, либо отбывающим наказание в исправ</w:t>
            </w:r>
            <w:r w:rsidRPr="005B75F0">
              <w:rPr>
                <w:color w:val="000000" w:themeColor="text1"/>
                <w:sz w:val="22"/>
                <w:szCs w:val="22"/>
              </w:rPr>
              <w:t>и</w:t>
            </w:r>
            <w:r w:rsidRPr="005B75F0">
              <w:rPr>
                <w:color w:val="000000" w:themeColor="text1"/>
                <w:sz w:val="22"/>
                <w:szCs w:val="22"/>
              </w:rPr>
              <w:t>тельном учрежд</w:t>
            </w:r>
            <w:r w:rsidRPr="005B75F0">
              <w:rPr>
                <w:color w:val="000000" w:themeColor="text1"/>
                <w:sz w:val="22"/>
                <w:szCs w:val="22"/>
              </w:rPr>
              <w:t>е</w:t>
            </w:r>
            <w:r w:rsidRPr="005B75F0">
              <w:rPr>
                <w:color w:val="000000" w:themeColor="text1"/>
                <w:sz w:val="22"/>
                <w:szCs w:val="22"/>
              </w:rPr>
              <w:t>нии, в том числе: ул. Энергетиков, д. 6а, кв. 17, пгт. Изл</w:t>
            </w:r>
            <w:r w:rsidRPr="005B75F0">
              <w:rPr>
                <w:color w:val="000000" w:themeColor="text1"/>
                <w:sz w:val="22"/>
                <w:szCs w:val="22"/>
              </w:rPr>
              <w:t>у</w:t>
            </w:r>
            <w:r w:rsidRPr="005B75F0">
              <w:rPr>
                <w:color w:val="000000" w:themeColor="text1"/>
                <w:sz w:val="22"/>
                <w:szCs w:val="22"/>
              </w:rPr>
              <w:t>чинск (2014 год)</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управление опеки и поп</w:t>
            </w:r>
            <w:r w:rsidRPr="005B75F0">
              <w:rPr>
                <w:color w:val="000000" w:themeColor="text1"/>
                <w:sz w:val="22"/>
                <w:szCs w:val="22"/>
              </w:rPr>
              <w:t>е</w:t>
            </w:r>
            <w:r w:rsidRPr="005B75F0">
              <w:rPr>
                <w:color w:val="000000" w:themeColor="text1"/>
                <w:sz w:val="22"/>
                <w:szCs w:val="22"/>
              </w:rPr>
              <w:t>чительства а</w:t>
            </w:r>
            <w:r w:rsidRPr="005B75F0">
              <w:rPr>
                <w:color w:val="000000" w:themeColor="text1"/>
                <w:sz w:val="22"/>
                <w:szCs w:val="22"/>
              </w:rPr>
              <w:t>д</w:t>
            </w:r>
            <w:r w:rsidRPr="005B75F0">
              <w:rPr>
                <w:color w:val="000000" w:themeColor="text1"/>
                <w:sz w:val="22"/>
                <w:szCs w:val="22"/>
              </w:rPr>
              <w:t>министрации ра</w:t>
            </w:r>
            <w:r w:rsidRPr="005B75F0">
              <w:rPr>
                <w:color w:val="000000" w:themeColor="text1"/>
                <w:sz w:val="22"/>
                <w:szCs w:val="22"/>
              </w:rPr>
              <w:t>й</w:t>
            </w:r>
            <w:r w:rsidRPr="005B75F0">
              <w:rPr>
                <w:color w:val="000000" w:themeColor="text1"/>
                <w:sz w:val="22"/>
                <w:szCs w:val="22"/>
              </w:rPr>
              <w:t>она/муниципальное казенное учреждение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976,6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305,6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671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976,6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305,6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671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27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Итого по задаче 2</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69 463,50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20 032,50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34 298,60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10 088,30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5 044,10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69463,5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20032,5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34298,6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10088,3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5044,1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127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1F4B40">
        <w:trPr>
          <w:trHeight w:val="226"/>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Задача 3. Строительство объектов инженерной инфраструктуры предназначенных для жилищного строительства</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П. Зайцева Речка</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Сети тепловод</w:t>
            </w:r>
            <w:r w:rsidRPr="005B75F0">
              <w:rPr>
                <w:color w:val="000000" w:themeColor="text1"/>
                <w:sz w:val="22"/>
                <w:szCs w:val="22"/>
              </w:rPr>
              <w:t>о</w:t>
            </w:r>
            <w:r w:rsidRPr="005B75F0">
              <w:rPr>
                <w:color w:val="000000" w:themeColor="text1"/>
                <w:sz w:val="22"/>
                <w:szCs w:val="22"/>
              </w:rPr>
              <w:t>снабжения по ул. Гагарина</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105,47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105,47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105,47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105,47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60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2.3.2.</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Сети тепловод</w:t>
            </w:r>
            <w:r w:rsidRPr="005B75F0">
              <w:rPr>
                <w:color w:val="000000" w:themeColor="text1"/>
                <w:sz w:val="22"/>
                <w:szCs w:val="22"/>
              </w:rPr>
              <w:t>о</w:t>
            </w:r>
            <w:r w:rsidRPr="005B75F0">
              <w:rPr>
                <w:color w:val="000000" w:themeColor="text1"/>
                <w:sz w:val="22"/>
                <w:szCs w:val="22"/>
              </w:rPr>
              <w:t>снабжения по ул. Октябрьской (2 и 4 этапы строительства)</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w:t>
            </w:r>
            <w:r w:rsidRPr="005B75F0">
              <w:rPr>
                <w:color w:val="000000" w:themeColor="text1"/>
                <w:sz w:val="22"/>
                <w:szCs w:val="22"/>
              </w:rPr>
              <w:lastRenderedPageBreak/>
              <w:t>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lastRenderedPageBreak/>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lastRenderedPageBreak/>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205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2.3.3.</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Сети тепловод</w:t>
            </w:r>
            <w:r w:rsidRPr="005B75F0">
              <w:rPr>
                <w:color w:val="000000" w:themeColor="text1"/>
                <w:sz w:val="22"/>
                <w:szCs w:val="22"/>
              </w:rPr>
              <w:t>о</w:t>
            </w:r>
            <w:r w:rsidRPr="005B75F0">
              <w:rPr>
                <w:color w:val="000000" w:themeColor="text1"/>
                <w:sz w:val="22"/>
                <w:szCs w:val="22"/>
              </w:rPr>
              <w:t>снабжения пожар</w:t>
            </w:r>
            <w:r w:rsidRPr="005B75F0">
              <w:rPr>
                <w:color w:val="000000" w:themeColor="text1"/>
                <w:sz w:val="22"/>
                <w:szCs w:val="22"/>
              </w:rPr>
              <w:t>о</w:t>
            </w:r>
            <w:r w:rsidRPr="005B75F0">
              <w:rPr>
                <w:color w:val="000000" w:themeColor="text1"/>
                <w:sz w:val="22"/>
                <w:szCs w:val="22"/>
              </w:rPr>
              <w:t>тушения по ул. Мира и насосная станция ‒ 3 этап строительства</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10 824,35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10 617,09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207,26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10 824,35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10 617,09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207,26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1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0258E" w:rsidRPr="005B75F0" w:rsidRDefault="00C0258E" w:rsidP="002A3647">
            <w:pPr>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Сети тепловод</w:t>
            </w:r>
            <w:r w:rsidRPr="005B75F0">
              <w:rPr>
                <w:color w:val="000000" w:themeColor="text1"/>
                <w:sz w:val="22"/>
                <w:szCs w:val="22"/>
              </w:rPr>
              <w:t>о</w:t>
            </w:r>
            <w:r w:rsidRPr="005B75F0">
              <w:rPr>
                <w:color w:val="000000" w:themeColor="text1"/>
                <w:sz w:val="22"/>
                <w:szCs w:val="22"/>
              </w:rPr>
              <w:t>снабжения по ул. Школьной, ул. Наб</w:t>
            </w:r>
            <w:r w:rsidRPr="005B75F0">
              <w:rPr>
                <w:color w:val="000000" w:themeColor="text1"/>
                <w:sz w:val="22"/>
                <w:szCs w:val="22"/>
              </w:rPr>
              <w:t>е</w:t>
            </w:r>
            <w:r w:rsidRPr="005B75F0">
              <w:rPr>
                <w:color w:val="000000" w:themeColor="text1"/>
                <w:sz w:val="22"/>
                <w:szCs w:val="22"/>
              </w:rPr>
              <w:t>режной</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20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Пгт. Излучинск</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2.3.5.</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Инженерные сети квартала 01:05:02</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капитального </w:t>
            </w:r>
            <w:r w:rsidRPr="005B75F0">
              <w:rPr>
                <w:color w:val="000000" w:themeColor="text1"/>
                <w:sz w:val="22"/>
                <w:szCs w:val="22"/>
              </w:rPr>
              <w:lastRenderedPageBreak/>
              <w:t>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lastRenderedPageBreak/>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1 761,74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1 761,74</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1 761,74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1 761,74</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19"/>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2.3.6.</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Инженерные сети квартала 01:05:01</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2 300,00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1 460,00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2 300,00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1 460,00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1F4B40">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lastRenderedPageBreak/>
              <w:t>2.3.7.</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Инженерные сети участка частной з</w:t>
            </w:r>
            <w:r w:rsidRPr="005B75F0">
              <w:rPr>
                <w:color w:val="000000" w:themeColor="text1"/>
                <w:sz w:val="22"/>
                <w:szCs w:val="22"/>
              </w:rPr>
              <w:t>а</w:t>
            </w:r>
            <w:r w:rsidRPr="005B75F0">
              <w:rPr>
                <w:color w:val="000000" w:themeColor="text1"/>
                <w:sz w:val="22"/>
                <w:szCs w:val="22"/>
              </w:rPr>
              <w:t>стройки (2 очередь 1 этап)</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13 569,55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12 878,31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691,25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11 409,44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11 409,44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2 160,11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1 468,87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691,25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27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2.3.8.</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Инженерные сети участка частной з</w:t>
            </w:r>
            <w:r w:rsidRPr="005B75F0">
              <w:rPr>
                <w:color w:val="000000" w:themeColor="text1"/>
                <w:sz w:val="22"/>
                <w:szCs w:val="22"/>
              </w:rPr>
              <w:t>а</w:t>
            </w:r>
            <w:r w:rsidRPr="005B75F0">
              <w:rPr>
                <w:color w:val="000000" w:themeColor="text1"/>
                <w:sz w:val="22"/>
                <w:szCs w:val="22"/>
              </w:rPr>
              <w:t>стройки (2 очередь 2 этап)</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48 802,13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13 749,63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15 276,25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15 276,25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45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36 663,00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12 139,13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1 928,63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3 055,25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3 055,25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62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Пгт. Новоаганск</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2.3.9.</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Сети электросна</w:t>
            </w:r>
            <w:r w:rsidRPr="005B75F0">
              <w:rPr>
                <w:color w:val="000000" w:themeColor="text1"/>
                <w:sz w:val="22"/>
                <w:szCs w:val="22"/>
              </w:rPr>
              <w:t>б</w:t>
            </w:r>
            <w:r w:rsidRPr="005B75F0">
              <w:rPr>
                <w:color w:val="000000" w:themeColor="text1"/>
                <w:sz w:val="22"/>
                <w:szCs w:val="22"/>
              </w:rPr>
              <w:t>жения к многоэта</w:t>
            </w:r>
            <w:r w:rsidRPr="005B75F0">
              <w:rPr>
                <w:color w:val="000000" w:themeColor="text1"/>
                <w:sz w:val="22"/>
                <w:szCs w:val="22"/>
              </w:rPr>
              <w:t>ж</w:t>
            </w:r>
            <w:r w:rsidRPr="005B75F0">
              <w:rPr>
                <w:color w:val="000000" w:themeColor="text1"/>
                <w:sz w:val="22"/>
                <w:szCs w:val="22"/>
              </w:rPr>
              <w:t>ным жилым домам по ул. Новой</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C0258E" w:rsidP="002A3647">
            <w:pPr>
              <w:jc w:val="both"/>
              <w:rPr>
                <w:color w:val="000000" w:themeColor="text1"/>
                <w:sz w:val="22"/>
                <w:szCs w:val="22"/>
              </w:rPr>
            </w:pPr>
            <w:r w:rsidRPr="005B75F0">
              <w:rPr>
                <w:color w:val="000000" w:themeColor="text1"/>
                <w:sz w:val="22"/>
                <w:szCs w:val="22"/>
              </w:rPr>
              <w:t>всего</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45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района</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9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Итого по задаче 3</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79 462,24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26 539,87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17 869,88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15 276,25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15 276,25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федеральный бюджет</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45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48 072,44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11 409,44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31 389,80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15 130,43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6 048,88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3 055,25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3 055,25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1 500,00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p w:rsidR="00C0258E" w:rsidRPr="005B75F0" w:rsidRDefault="00C0258E"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202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Pr="005B75F0" w:rsidRDefault="001F4B40"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1F4B40" w:rsidRPr="005B75F0" w:rsidTr="001F4B40">
        <w:trPr>
          <w:trHeight w:val="488"/>
          <w:jc w:val="right"/>
        </w:trPr>
        <w:tc>
          <w:tcPr>
            <w:tcW w:w="15843" w:type="dxa"/>
            <w:gridSpan w:val="12"/>
            <w:tcBorders>
              <w:top w:val="single" w:sz="4" w:space="0" w:color="auto"/>
              <w:left w:val="single" w:sz="4" w:space="0" w:color="auto"/>
              <w:right w:val="single" w:sz="4" w:space="0" w:color="auto"/>
            </w:tcBorders>
            <w:shd w:val="clear" w:color="auto" w:fill="auto"/>
            <w:hideMark/>
          </w:tcPr>
          <w:p w:rsidR="001F4B40" w:rsidRPr="001F4B40" w:rsidRDefault="001F4B40" w:rsidP="002A3647">
            <w:pPr>
              <w:jc w:val="center"/>
              <w:rPr>
                <w:b/>
                <w:color w:val="000000" w:themeColor="text1"/>
                <w:sz w:val="22"/>
                <w:szCs w:val="22"/>
              </w:rPr>
            </w:pPr>
            <w:r w:rsidRPr="001F4B40">
              <w:rPr>
                <w:b/>
                <w:color w:val="000000" w:themeColor="text1"/>
                <w:sz w:val="22"/>
                <w:szCs w:val="22"/>
              </w:rPr>
              <w:lastRenderedPageBreak/>
              <w:t xml:space="preserve">Задача 4. Ликвидация приспособленных для проживания строений на территории Нижневартовского района и расселение </w:t>
            </w:r>
          </w:p>
          <w:p w:rsidR="001F4B40" w:rsidRPr="001F4B40" w:rsidRDefault="001F4B40" w:rsidP="002A3647">
            <w:pPr>
              <w:jc w:val="center"/>
              <w:rPr>
                <w:b/>
                <w:color w:val="000000" w:themeColor="text1"/>
                <w:sz w:val="22"/>
                <w:szCs w:val="22"/>
              </w:rPr>
            </w:pPr>
            <w:r w:rsidRPr="001F4B40">
              <w:rPr>
                <w:b/>
                <w:color w:val="000000" w:themeColor="text1"/>
                <w:sz w:val="22"/>
                <w:szCs w:val="22"/>
              </w:rPr>
              <w:t>проживающих в них граждан</w:t>
            </w:r>
          </w:p>
        </w:tc>
      </w:tr>
      <w:tr w:rsidR="002A3647" w:rsidRPr="005B75F0" w:rsidTr="00D030D1">
        <w:trPr>
          <w:trHeight w:val="8192"/>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2.4.1.</w:t>
            </w: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Pr="005B75F0" w:rsidRDefault="001F4B40"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Предоставление су</w:t>
            </w:r>
            <w:r w:rsidRPr="005B75F0">
              <w:rPr>
                <w:color w:val="000000" w:themeColor="text1"/>
                <w:sz w:val="22"/>
                <w:szCs w:val="22"/>
              </w:rPr>
              <w:t>б</w:t>
            </w:r>
            <w:r w:rsidRPr="005B75F0">
              <w:rPr>
                <w:color w:val="000000" w:themeColor="text1"/>
                <w:sz w:val="22"/>
                <w:szCs w:val="22"/>
              </w:rPr>
              <w:t>сидии на приобрет</w:t>
            </w:r>
            <w:r w:rsidRPr="005B75F0">
              <w:rPr>
                <w:color w:val="000000" w:themeColor="text1"/>
                <w:sz w:val="22"/>
                <w:szCs w:val="22"/>
              </w:rPr>
              <w:t>е</w:t>
            </w:r>
            <w:r w:rsidRPr="005B75F0">
              <w:rPr>
                <w:color w:val="000000" w:themeColor="text1"/>
                <w:sz w:val="22"/>
                <w:szCs w:val="22"/>
              </w:rPr>
              <w:t>ние жилых помещ</w:t>
            </w:r>
            <w:r w:rsidRPr="005B75F0">
              <w:rPr>
                <w:color w:val="000000" w:themeColor="text1"/>
                <w:sz w:val="22"/>
                <w:szCs w:val="22"/>
              </w:rPr>
              <w:t>е</w:t>
            </w:r>
            <w:r w:rsidRPr="005B75F0">
              <w:rPr>
                <w:color w:val="000000" w:themeColor="text1"/>
                <w:sz w:val="22"/>
                <w:szCs w:val="22"/>
              </w:rPr>
              <w:t>ний гражданам, пр</w:t>
            </w:r>
            <w:r w:rsidRPr="005B75F0">
              <w:rPr>
                <w:color w:val="000000" w:themeColor="text1"/>
                <w:sz w:val="22"/>
                <w:szCs w:val="22"/>
              </w:rPr>
              <w:t>о</w:t>
            </w:r>
            <w:r w:rsidRPr="005B75F0">
              <w:rPr>
                <w:color w:val="000000" w:themeColor="text1"/>
                <w:sz w:val="22"/>
                <w:szCs w:val="22"/>
              </w:rPr>
              <w:t>живающим в пр</w:t>
            </w:r>
            <w:r w:rsidRPr="005B75F0">
              <w:rPr>
                <w:color w:val="000000" w:themeColor="text1"/>
                <w:sz w:val="22"/>
                <w:szCs w:val="22"/>
              </w:rPr>
              <w:t>и</w:t>
            </w:r>
            <w:r w:rsidRPr="005B75F0">
              <w:rPr>
                <w:color w:val="000000" w:themeColor="text1"/>
                <w:sz w:val="22"/>
                <w:szCs w:val="22"/>
              </w:rPr>
              <w:t>способленных для проживания стро</w:t>
            </w:r>
            <w:r w:rsidRPr="005B75F0">
              <w:rPr>
                <w:color w:val="000000" w:themeColor="text1"/>
                <w:sz w:val="22"/>
                <w:szCs w:val="22"/>
              </w:rPr>
              <w:t>е</w:t>
            </w:r>
            <w:r w:rsidRPr="005B75F0">
              <w:rPr>
                <w:color w:val="000000" w:themeColor="text1"/>
                <w:sz w:val="22"/>
                <w:szCs w:val="22"/>
              </w:rPr>
              <w:t>ниях, получившим гарантийные письма в рамках реализации муниципальной пр</w:t>
            </w:r>
            <w:r w:rsidRPr="005B75F0">
              <w:rPr>
                <w:color w:val="000000" w:themeColor="text1"/>
                <w:sz w:val="22"/>
                <w:szCs w:val="22"/>
              </w:rPr>
              <w:t>о</w:t>
            </w:r>
            <w:r w:rsidRPr="005B75F0">
              <w:rPr>
                <w:color w:val="000000" w:themeColor="text1"/>
                <w:sz w:val="22"/>
                <w:szCs w:val="22"/>
              </w:rPr>
              <w:t>граммы «Ликвид</w:t>
            </w:r>
            <w:r w:rsidRPr="005B75F0">
              <w:rPr>
                <w:color w:val="000000" w:themeColor="text1"/>
                <w:sz w:val="22"/>
                <w:szCs w:val="22"/>
              </w:rPr>
              <w:t>а</w:t>
            </w:r>
            <w:r w:rsidRPr="005B75F0">
              <w:rPr>
                <w:color w:val="000000" w:themeColor="text1"/>
                <w:sz w:val="22"/>
                <w:szCs w:val="22"/>
              </w:rPr>
              <w:t>ция приспособле</w:t>
            </w:r>
            <w:r w:rsidRPr="005B75F0">
              <w:rPr>
                <w:color w:val="000000" w:themeColor="text1"/>
                <w:sz w:val="22"/>
                <w:szCs w:val="22"/>
              </w:rPr>
              <w:t>н</w:t>
            </w:r>
            <w:r w:rsidRPr="005B75F0">
              <w:rPr>
                <w:color w:val="000000" w:themeColor="text1"/>
                <w:sz w:val="22"/>
                <w:szCs w:val="22"/>
              </w:rPr>
              <w:t>ных для проживания строений на терр</w:t>
            </w:r>
            <w:r w:rsidRPr="005B75F0">
              <w:rPr>
                <w:color w:val="000000" w:themeColor="text1"/>
                <w:sz w:val="22"/>
                <w:szCs w:val="22"/>
              </w:rPr>
              <w:t>и</w:t>
            </w:r>
            <w:r w:rsidRPr="005B75F0">
              <w:rPr>
                <w:color w:val="000000" w:themeColor="text1"/>
                <w:sz w:val="22"/>
                <w:szCs w:val="22"/>
              </w:rPr>
              <w:t>тории Нижневарто</w:t>
            </w:r>
            <w:r w:rsidRPr="005B75F0">
              <w:rPr>
                <w:color w:val="000000" w:themeColor="text1"/>
                <w:sz w:val="22"/>
                <w:szCs w:val="22"/>
              </w:rPr>
              <w:t>в</w:t>
            </w:r>
            <w:r w:rsidRPr="005B75F0">
              <w:rPr>
                <w:color w:val="000000" w:themeColor="text1"/>
                <w:sz w:val="22"/>
                <w:szCs w:val="22"/>
              </w:rPr>
              <w:t>ского района и ра</w:t>
            </w:r>
            <w:r w:rsidRPr="005B75F0">
              <w:rPr>
                <w:color w:val="000000" w:themeColor="text1"/>
                <w:sz w:val="22"/>
                <w:szCs w:val="22"/>
              </w:rPr>
              <w:t>с</w:t>
            </w:r>
            <w:r w:rsidRPr="005B75F0">
              <w:rPr>
                <w:color w:val="000000" w:themeColor="text1"/>
                <w:sz w:val="22"/>
                <w:szCs w:val="22"/>
              </w:rPr>
              <w:t>селение прожива</w:t>
            </w:r>
            <w:r w:rsidRPr="005B75F0">
              <w:rPr>
                <w:color w:val="000000" w:themeColor="text1"/>
                <w:sz w:val="22"/>
                <w:szCs w:val="22"/>
              </w:rPr>
              <w:t>ю</w:t>
            </w:r>
            <w:r w:rsidRPr="005B75F0">
              <w:rPr>
                <w:color w:val="000000" w:themeColor="text1"/>
                <w:sz w:val="22"/>
                <w:szCs w:val="22"/>
              </w:rPr>
              <w:t>щих в них граждан на 2012‒2014 год», не предъявившим их к оплате до 31.12.2013</w:t>
            </w: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Pr="005B75F0" w:rsidRDefault="001F4B40"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отдел по ж</w:t>
            </w:r>
            <w:r w:rsidRPr="005B75F0">
              <w:rPr>
                <w:color w:val="000000" w:themeColor="text1"/>
                <w:sz w:val="22"/>
                <w:szCs w:val="22"/>
              </w:rPr>
              <w:t>и</w:t>
            </w:r>
            <w:r w:rsidRPr="005B75F0">
              <w:rPr>
                <w:color w:val="000000" w:themeColor="text1"/>
                <w:sz w:val="22"/>
                <w:szCs w:val="22"/>
              </w:rPr>
              <w:t>лищным в</w:t>
            </w:r>
            <w:r w:rsidRPr="005B75F0">
              <w:rPr>
                <w:color w:val="000000" w:themeColor="text1"/>
                <w:sz w:val="22"/>
                <w:szCs w:val="22"/>
              </w:rPr>
              <w:t>о</w:t>
            </w:r>
            <w:r w:rsidRPr="005B75F0">
              <w:rPr>
                <w:color w:val="000000" w:themeColor="text1"/>
                <w:sz w:val="22"/>
                <w:szCs w:val="22"/>
              </w:rPr>
              <w:t>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района</w:t>
            </w: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Pr="005B75F0" w:rsidRDefault="001F4B40"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8 442,81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8 442,81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45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7 649,11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7 649,11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793,7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793,7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1F4B40">
        <w:trPr>
          <w:trHeight w:val="154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2.4.2.</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Разбор, демонтаж, вывоз приспосо</w:t>
            </w:r>
            <w:r w:rsidRPr="005B75F0">
              <w:rPr>
                <w:color w:val="000000" w:themeColor="text1"/>
                <w:sz w:val="22"/>
                <w:szCs w:val="22"/>
              </w:rPr>
              <w:t>б</w:t>
            </w:r>
            <w:r w:rsidRPr="005B75F0">
              <w:rPr>
                <w:color w:val="000000" w:themeColor="text1"/>
                <w:sz w:val="22"/>
                <w:szCs w:val="22"/>
              </w:rPr>
              <w:t>ленных для прож</w:t>
            </w:r>
            <w:r w:rsidRPr="005B75F0">
              <w:rPr>
                <w:color w:val="000000" w:themeColor="text1"/>
                <w:sz w:val="22"/>
                <w:szCs w:val="22"/>
              </w:rPr>
              <w:t>и</w:t>
            </w:r>
            <w:r w:rsidRPr="005B75F0">
              <w:rPr>
                <w:color w:val="000000" w:themeColor="text1"/>
                <w:sz w:val="22"/>
                <w:szCs w:val="22"/>
              </w:rPr>
              <w:t>вания строений</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3 154,50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3 154,50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45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2 878,61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2 878,61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275,89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275,89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09"/>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задаче 4</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11 597,31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11 597,31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45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10 527,72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10 527,72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1 069,59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1 069,59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1F4B40">
        <w:trPr>
          <w:trHeight w:val="148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подпрограмме II</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706 679,62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425 831,81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106 894,96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66 446,88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58 005,98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45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558 255,87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372 865,57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97 119,10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46 657,70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41 613,50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148 423,75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52 966,24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10 175,86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19 789,18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16 392,48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1F4B40">
        <w:trPr>
          <w:trHeight w:val="1481"/>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1F4B40" w:rsidRPr="005B75F0" w:rsidTr="001F4B40">
        <w:trPr>
          <w:trHeight w:val="511"/>
          <w:jc w:val="right"/>
        </w:trPr>
        <w:tc>
          <w:tcPr>
            <w:tcW w:w="15843" w:type="dxa"/>
            <w:gridSpan w:val="12"/>
            <w:tcBorders>
              <w:top w:val="single" w:sz="4" w:space="0" w:color="auto"/>
              <w:left w:val="single" w:sz="4" w:space="0" w:color="auto"/>
              <w:right w:val="single" w:sz="4" w:space="0" w:color="auto"/>
            </w:tcBorders>
            <w:shd w:val="clear" w:color="auto" w:fill="auto"/>
            <w:hideMark/>
          </w:tcPr>
          <w:p w:rsidR="001F4B40" w:rsidRPr="001F4B40" w:rsidRDefault="001F4B40" w:rsidP="002A3647">
            <w:pPr>
              <w:jc w:val="center"/>
              <w:rPr>
                <w:b/>
                <w:color w:val="000000" w:themeColor="text1"/>
                <w:sz w:val="22"/>
                <w:szCs w:val="22"/>
              </w:rPr>
            </w:pPr>
            <w:r w:rsidRPr="001F4B40">
              <w:rPr>
                <w:b/>
                <w:color w:val="000000" w:themeColor="text1"/>
                <w:sz w:val="22"/>
                <w:szCs w:val="22"/>
              </w:rPr>
              <w:t xml:space="preserve">Цель «Повышение доступности жилья и качества жилищного обеспечения населения, в том числе с учетом исполнения </w:t>
            </w:r>
          </w:p>
          <w:p w:rsidR="001F4B40" w:rsidRPr="001F4B40" w:rsidRDefault="001F4B40" w:rsidP="002A3647">
            <w:pPr>
              <w:jc w:val="center"/>
              <w:rPr>
                <w:b/>
                <w:color w:val="000000" w:themeColor="text1"/>
                <w:sz w:val="22"/>
                <w:szCs w:val="22"/>
              </w:rPr>
            </w:pPr>
            <w:r w:rsidRPr="001F4B40">
              <w:rPr>
                <w:b/>
                <w:color w:val="000000" w:themeColor="text1"/>
                <w:sz w:val="22"/>
                <w:szCs w:val="22"/>
              </w:rPr>
              <w:t>государственных обязательств по обеспечению жильем отдельных категорий граждан»</w:t>
            </w:r>
          </w:p>
        </w:tc>
      </w:tr>
      <w:tr w:rsidR="001F4B40" w:rsidRPr="005B75F0" w:rsidTr="001F4B40">
        <w:trPr>
          <w:trHeight w:val="561"/>
          <w:jc w:val="right"/>
        </w:trPr>
        <w:tc>
          <w:tcPr>
            <w:tcW w:w="15843" w:type="dxa"/>
            <w:gridSpan w:val="12"/>
            <w:tcBorders>
              <w:top w:val="single" w:sz="4" w:space="0" w:color="auto"/>
              <w:left w:val="single" w:sz="4" w:space="0" w:color="auto"/>
              <w:right w:val="single" w:sz="4" w:space="0" w:color="auto"/>
            </w:tcBorders>
            <w:shd w:val="clear" w:color="auto" w:fill="auto"/>
            <w:hideMark/>
          </w:tcPr>
          <w:p w:rsidR="001F4B40" w:rsidRPr="001F4B40" w:rsidRDefault="001F4B40" w:rsidP="002A3647">
            <w:pPr>
              <w:jc w:val="center"/>
              <w:rPr>
                <w:b/>
                <w:color w:val="000000" w:themeColor="text1"/>
                <w:sz w:val="22"/>
                <w:szCs w:val="22"/>
              </w:rPr>
            </w:pPr>
            <w:r w:rsidRPr="001F4B40">
              <w:rPr>
                <w:b/>
                <w:color w:val="000000" w:themeColor="text1"/>
                <w:sz w:val="22"/>
                <w:szCs w:val="22"/>
              </w:rPr>
              <w:t xml:space="preserve">Подпрограмма III «Обеспечение мерами государственной поддержки по улучшению жилищных условий отдельных категорий </w:t>
            </w:r>
          </w:p>
          <w:p w:rsidR="001F4B40" w:rsidRPr="001F4B40" w:rsidRDefault="001F4B40" w:rsidP="002A3647">
            <w:pPr>
              <w:jc w:val="center"/>
              <w:rPr>
                <w:b/>
                <w:color w:val="000000" w:themeColor="text1"/>
                <w:sz w:val="22"/>
                <w:szCs w:val="22"/>
              </w:rPr>
            </w:pPr>
            <w:r w:rsidRPr="001F4B40">
              <w:rPr>
                <w:b/>
                <w:color w:val="000000" w:themeColor="text1"/>
                <w:sz w:val="22"/>
                <w:szCs w:val="22"/>
              </w:rPr>
              <w:t>граждан»</w:t>
            </w:r>
          </w:p>
        </w:tc>
      </w:tr>
      <w:tr w:rsidR="002A3647" w:rsidRPr="005B75F0" w:rsidTr="001F4B40">
        <w:trPr>
          <w:trHeight w:val="272"/>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Задача 1. Предоставление государственной поддержки на приобретение жилых помещений отдельным категориям граждан</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Предоставление су</w:t>
            </w:r>
            <w:r w:rsidRPr="005B75F0">
              <w:rPr>
                <w:color w:val="000000" w:themeColor="text1"/>
                <w:sz w:val="22"/>
                <w:szCs w:val="22"/>
              </w:rPr>
              <w:t>б</w:t>
            </w:r>
            <w:r w:rsidRPr="005B75F0">
              <w:rPr>
                <w:color w:val="000000" w:themeColor="text1"/>
                <w:sz w:val="22"/>
                <w:szCs w:val="22"/>
              </w:rPr>
              <w:t>сидии ветеранам боевых действий и инвалидам на прио</w:t>
            </w:r>
            <w:r w:rsidRPr="005B75F0">
              <w:rPr>
                <w:color w:val="000000" w:themeColor="text1"/>
                <w:sz w:val="22"/>
                <w:szCs w:val="22"/>
              </w:rPr>
              <w:t>б</w:t>
            </w:r>
            <w:r w:rsidRPr="005B75F0">
              <w:rPr>
                <w:color w:val="000000" w:themeColor="text1"/>
                <w:sz w:val="22"/>
                <w:szCs w:val="22"/>
              </w:rPr>
              <w:t>ретение жилого п</w:t>
            </w:r>
            <w:r w:rsidRPr="005B75F0">
              <w:rPr>
                <w:color w:val="000000" w:themeColor="text1"/>
                <w:sz w:val="22"/>
                <w:szCs w:val="22"/>
              </w:rPr>
              <w:t>о</w:t>
            </w:r>
            <w:r w:rsidRPr="005B75F0">
              <w:rPr>
                <w:color w:val="000000" w:themeColor="text1"/>
                <w:sz w:val="22"/>
                <w:szCs w:val="22"/>
              </w:rPr>
              <w:t>мещения в собстве</w:t>
            </w:r>
            <w:r w:rsidRPr="005B75F0">
              <w:rPr>
                <w:color w:val="000000" w:themeColor="text1"/>
                <w:sz w:val="22"/>
                <w:szCs w:val="22"/>
              </w:rPr>
              <w:t>н</w:t>
            </w:r>
            <w:r w:rsidRPr="005B75F0">
              <w:rPr>
                <w:color w:val="000000" w:themeColor="text1"/>
                <w:sz w:val="22"/>
                <w:szCs w:val="22"/>
              </w:rPr>
              <w:t>ность</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по ж</w:t>
            </w:r>
            <w:r w:rsidRPr="005B75F0">
              <w:rPr>
                <w:color w:val="000000" w:themeColor="text1"/>
                <w:sz w:val="22"/>
                <w:szCs w:val="22"/>
              </w:rPr>
              <w:t>и</w:t>
            </w:r>
            <w:r w:rsidRPr="005B75F0">
              <w:rPr>
                <w:color w:val="000000" w:themeColor="text1"/>
                <w:sz w:val="22"/>
                <w:szCs w:val="22"/>
              </w:rPr>
              <w:t>лищным в</w:t>
            </w:r>
            <w:r w:rsidRPr="005B75F0">
              <w:rPr>
                <w:color w:val="000000" w:themeColor="text1"/>
                <w:sz w:val="22"/>
                <w:szCs w:val="22"/>
              </w:rPr>
              <w:t>о</w:t>
            </w:r>
            <w:r w:rsidRPr="005B75F0">
              <w:rPr>
                <w:color w:val="000000" w:themeColor="text1"/>
                <w:sz w:val="22"/>
                <w:szCs w:val="22"/>
              </w:rPr>
              <w:t>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7 344,11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1 468,91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7 344,11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1 468,91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5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0258E">
        <w:trPr>
          <w:trHeight w:val="156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3.1.2.</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Субвенции на реал</w:t>
            </w:r>
            <w:r w:rsidRPr="005B75F0">
              <w:rPr>
                <w:color w:val="000000" w:themeColor="text1"/>
                <w:sz w:val="22"/>
                <w:szCs w:val="22"/>
              </w:rPr>
              <w:t>и</w:t>
            </w:r>
            <w:r w:rsidRPr="005B75F0">
              <w:rPr>
                <w:color w:val="000000" w:themeColor="text1"/>
                <w:sz w:val="22"/>
                <w:szCs w:val="22"/>
              </w:rPr>
              <w:t>зацию полномочий по постановке на учет граждан, вые</w:t>
            </w:r>
            <w:r w:rsidRPr="005B75F0">
              <w:rPr>
                <w:color w:val="000000" w:themeColor="text1"/>
                <w:sz w:val="22"/>
                <w:szCs w:val="22"/>
              </w:rPr>
              <w:t>з</w:t>
            </w:r>
            <w:r w:rsidRPr="005B75F0">
              <w:rPr>
                <w:color w:val="000000" w:themeColor="text1"/>
                <w:sz w:val="22"/>
                <w:szCs w:val="22"/>
              </w:rPr>
              <w:t xml:space="preserve">жающих из районов Крайнего Севера </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по ж</w:t>
            </w:r>
            <w:r w:rsidRPr="005B75F0">
              <w:rPr>
                <w:color w:val="000000" w:themeColor="text1"/>
                <w:sz w:val="22"/>
                <w:szCs w:val="22"/>
              </w:rPr>
              <w:t>и</w:t>
            </w:r>
            <w:r w:rsidRPr="005B75F0">
              <w:rPr>
                <w:color w:val="000000" w:themeColor="text1"/>
                <w:sz w:val="22"/>
                <w:szCs w:val="22"/>
              </w:rPr>
              <w:t>лищным в</w:t>
            </w:r>
            <w:r w:rsidRPr="005B75F0">
              <w:rPr>
                <w:color w:val="000000" w:themeColor="text1"/>
                <w:sz w:val="22"/>
                <w:szCs w:val="22"/>
              </w:rPr>
              <w:t>о</w:t>
            </w:r>
            <w:r w:rsidRPr="005B75F0">
              <w:rPr>
                <w:color w:val="000000" w:themeColor="text1"/>
                <w:sz w:val="22"/>
                <w:szCs w:val="22"/>
              </w:rPr>
              <w:t>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123,09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29,19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10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123,09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29,19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0258E">
        <w:trPr>
          <w:trHeight w:val="149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3.1.3.</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Предоставление су</w:t>
            </w:r>
            <w:r w:rsidRPr="005B75F0">
              <w:rPr>
                <w:color w:val="000000" w:themeColor="text1"/>
                <w:sz w:val="22"/>
                <w:szCs w:val="22"/>
              </w:rPr>
              <w:t>б</w:t>
            </w:r>
            <w:r w:rsidRPr="005B75F0">
              <w:rPr>
                <w:color w:val="000000" w:themeColor="text1"/>
                <w:sz w:val="22"/>
                <w:szCs w:val="22"/>
              </w:rPr>
              <w:t>сидии молодым уч</w:t>
            </w:r>
            <w:r w:rsidRPr="005B75F0">
              <w:rPr>
                <w:color w:val="000000" w:themeColor="text1"/>
                <w:sz w:val="22"/>
                <w:szCs w:val="22"/>
              </w:rPr>
              <w:t>и</w:t>
            </w:r>
            <w:r w:rsidRPr="005B75F0">
              <w:rPr>
                <w:color w:val="000000" w:themeColor="text1"/>
                <w:sz w:val="22"/>
                <w:szCs w:val="22"/>
              </w:rPr>
              <w:t>телям на первон</w:t>
            </w:r>
            <w:r w:rsidRPr="005B75F0">
              <w:rPr>
                <w:color w:val="000000" w:themeColor="text1"/>
                <w:sz w:val="22"/>
                <w:szCs w:val="22"/>
              </w:rPr>
              <w:t>а</w:t>
            </w:r>
            <w:r w:rsidRPr="005B75F0">
              <w:rPr>
                <w:color w:val="000000" w:themeColor="text1"/>
                <w:sz w:val="22"/>
                <w:szCs w:val="22"/>
              </w:rPr>
              <w:t>чальный взнос</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по ж</w:t>
            </w:r>
            <w:r w:rsidRPr="005B75F0">
              <w:rPr>
                <w:color w:val="000000" w:themeColor="text1"/>
                <w:sz w:val="22"/>
                <w:szCs w:val="22"/>
              </w:rPr>
              <w:t>и</w:t>
            </w:r>
            <w:r w:rsidRPr="005B75F0">
              <w:rPr>
                <w:color w:val="000000" w:themeColor="text1"/>
                <w:sz w:val="22"/>
                <w:szCs w:val="22"/>
              </w:rPr>
              <w:t>лищным в</w:t>
            </w:r>
            <w:r w:rsidRPr="005B75F0">
              <w:rPr>
                <w:color w:val="000000" w:themeColor="text1"/>
                <w:sz w:val="22"/>
                <w:szCs w:val="22"/>
              </w:rPr>
              <w:t>о</w:t>
            </w:r>
            <w:r w:rsidRPr="005B75F0">
              <w:rPr>
                <w:color w:val="000000" w:themeColor="text1"/>
                <w:sz w:val="22"/>
                <w:szCs w:val="22"/>
              </w:rPr>
              <w:t>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2 581,18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847,06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847,06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847,06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2 400,00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181,18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47,06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47,06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47,06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0258E">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Предоставление су</w:t>
            </w:r>
            <w:r w:rsidRPr="005B75F0">
              <w:rPr>
                <w:color w:val="000000" w:themeColor="text1"/>
                <w:sz w:val="22"/>
                <w:szCs w:val="22"/>
              </w:rPr>
              <w:t>б</w:t>
            </w:r>
            <w:r w:rsidRPr="005B75F0">
              <w:rPr>
                <w:color w:val="000000" w:themeColor="text1"/>
                <w:sz w:val="22"/>
                <w:szCs w:val="22"/>
              </w:rPr>
              <w:t>сидии молодым семьям на приобр</w:t>
            </w:r>
            <w:r w:rsidRPr="005B75F0">
              <w:rPr>
                <w:color w:val="000000" w:themeColor="text1"/>
                <w:sz w:val="22"/>
                <w:szCs w:val="22"/>
              </w:rPr>
              <w:t>е</w:t>
            </w:r>
            <w:r w:rsidRPr="005B75F0">
              <w:rPr>
                <w:color w:val="000000" w:themeColor="text1"/>
                <w:sz w:val="22"/>
                <w:szCs w:val="22"/>
              </w:rPr>
              <w:t>тение жилья</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по ж</w:t>
            </w:r>
            <w:r w:rsidRPr="005B75F0">
              <w:rPr>
                <w:color w:val="000000" w:themeColor="text1"/>
                <w:sz w:val="22"/>
                <w:szCs w:val="22"/>
              </w:rPr>
              <w:t>и</w:t>
            </w:r>
            <w:r w:rsidRPr="005B75F0">
              <w:rPr>
                <w:color w:val="000000" w:themeColor="text1"/>
                <w:sz w:val="22"/>
                <w:szCs w:val="22"/>
              </w:rPr>
              <w:t>лищным в</w:t>
            </w:r>
            <w:r w:rsidRPr="005B75F0">
              <w:rPr>
                <w:color w:val="000000" w:themeColor="text1"/>
                <w:sz w:val="22"/>
                <w:szCs w:val="22"/>
              </w:rPr>
              <w:t>о</w:t>
            </w:r>
            <w:r w:rsidRPr="005B75F0">
              <w:rPr>
                <w:color w:val="000000" w:themeColor="text1"/>
                <w:sz w:val="22"/>
                <w:szCs w:val="22"/>
              </w:rPr>
              <w:t>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5 164,72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1 899,94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1 088,26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1 088,26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1 088,26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4 612,80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1 529,40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1 027,80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1 027,80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1 027,80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371,92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190,54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60,46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60,46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60,46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0258E">
        <w:trPr>
          <w:trHeight w:val="155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Итого по задаче 1</w:t>
            </w: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Default="001F4B40" w:rsidP="002A3647">
            <w:pPr>
              <w:jc w:val="both"/>
              <w:rPr>
                <w:color w:val="000000" w:themeColor="text1"/>
                <w:sz w:val="22"/>
                <w:szCs w:val="22"/>
              </w:rPr>
            </w:pPr>
          </w:p>
          <w:p w:rsidR="001F4B40" w:rsidRPr="005B75F0" w:rsidRDefault="001F4B40"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15 213,10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3 438,04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1 966,62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4 904,22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4 904,22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7 524,11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1 648,91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7 135,89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1 558,59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553,10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230,54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1F4B40">
        <w:trPr>
          <w:trHeight w:val="1492"/>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подпрограмме III</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15 213,10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3 438,04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1 966,62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4 904,22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4 904,22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7 524,11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1 648,91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7 135,89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1 558,59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553,10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230,54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C0258E">
        <w:trPr>
          <w:trHeight w:val="1553"/>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1F4B40" w:rsidRPr="005B75F0" w:rsidTr="001F4B40">
        <w:trPr>
          <w:trHeight w:val="545"/>
          <w:jc w:val="right"/>
        </w:trPr>
        <w:tc>
          <w:tcPr>
            <w:tcW w:w="15843" w:type="dxa"/>
            <w:gridSpan w:val="12"/>
            <w:tcBorders>
              <w:top w:val="single" w:sz="4" w:space="0" w:color="auto"/>
              <w:left w:val="single" w:sz="4" w:space="0" w:color="auto"/>
              <w:right w:val="single" w:sz="4" w:space="0" w:color="auto"/>
            </w:tcBorders>
            <w:shd w:val="clear" w:color="auto" w:fill="auto"/>
            <w:hideMark/>
          </w:tcPr>
          <w:p w:rsidR="001F4B40" w:rsidRPr="001F4B40" w:rsidRDefault="001F4B40" w:rsidP="002A3647">
            <w:pPr>
              <w:jc w:val="center"/>
              <w:rPr>
                <w:b/>
                <w:color w:val="000000" w:themeColor="text1"/>
                <w:sz w:val="22"/>
                <w:szCs w:val="22"/>
              </w:rPr>
            </w:pPr>
            <w:r w:rsidRPr="001F4B40">
              <w:rPr>
                <w:b/>
                <w:color w:val="000000" w:themeColor="text1"/>
                <w:sz w:val="22"/>
                <w:szCs w:val="22"/>
              </w:rPr>
              <w:t xml:space="preserve">Цель «Повышение доступности жилья и качества жилищного обеспечения населения, в том числе с учетом исполнения </w:t>
            </w:r>
          </w:p>
          <w:p w:rsidR="001F4B40" w:rsidRPr="001F4B40" w:rsidRDefault="001F4B40" w:rsidP="002A3647">
            <w:pPr>
              <w:jc w:val="center"/>
              <w:rPr>
                <w:b/>
                <w:color w:val="000000" w:themeColor="text1"/>
                <w:sz w:val="22"/>
                <w:szCs w:val="22"/>
              </w:rPr>
            </w:pPr>
            <w:r w:rsidRPr="001F4B40">
              <w:rPr>
                <w:b/>
                <w:color w:val="000000" w:themeColor="text1"/>
                <w:sz w:val="22"/>
                <w:szCs w:val="22"/>
              </w:rPr>
              <w:t>государственных обязательств по обеспечению жильем отдельных категорий граждан»</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Подпрограмма IV «Капитальный ремонт объектов жилищного хозяйства»</w:t>
            </w:r>
          </w:p>
        </w:tc>
      </w:tr>
      <w:tr w:rsidR="002A3647" w:rsidRPr="005B75F0" w:rsidTr="001F4B40">
        <w:trPr>
          <w:trHeight w:val="246"/>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Задача 1. Создание условий для увеличения объема капитального ремонта жилищного фонда для повышения его комфортности</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4.1.1.</w:t>
            </w: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1F4B40" w:rsidRDefault="001F4B40"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1F4B40" w:rsidRPr="005B75F0" w:rsidRDefault="001F4B40"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0258E" w:rsidRDefault="002A3647" w:rsidP="00C0258E">
            <w:pPr>
              <w:jc w:val="both"/>
              <w:rPr>
                <w:color w:val="000000" w:themeColor="text1"/>
                <w:sz w:val="22"/>
                <w:szCs w:val="22"/>
              </w:rPr>
            </w:pPr>
            <w:r w:rsidRPr="005B75F0">
              <w:rPr>
                <w:color w:val="000000" w:themeColor="text1"/>
                <w:sz w:val="22"/>
                <w:szCs w:val="22"/>
              </w:rPr>
              <w:lastRenderedPageBreak/>
              <w:t>Проведение кап</w:t>
            </w:r>
            <w:r w:rsidRPr="005B75F0">
              <w:rPr>
                <w:color w:val="000000" w:themeColor="text1"/>
                <w:sz w:val="22"/>
                <w:szCs w:val="22"/>
              </w:rPr>
              <w:t>и</w:t>
            </w:r>
            <w:r w:rsidRPr="005B75F0">
              <w:rPr>
                <w:color w:val="000000" w:themeColor="text1"/>
                <w:sz w:val="22"/>
                <w:szCs w:val="22"/>
              </w:rPr>
              <w:t>тальных ремонтов объектов муниц</w:t>
            </w:r>
            <w:r w:rsidRPr="005B75F0">
              <w:rPr>
                <w:color w:val="000000" w:themeColor="text1"/>
                <w:sz w:val="22"/>
                <w:szCs w:val="22"/>
              </w:rPr>
              <w:t>и</w:t>
            </w:r>
            <w:r w:rsidRPr="005B75F0">
              <w:rPr>
                <w:color w:val="000000" w:themeColor="text1"/>
                <w:sz w:val="22"/>
                <w:szCs w:val="22"/>
              </w:rPr>
              <w:t>пальной собственн</w:t>
            </w:r>
            <w:r w:rsidRPr="005B75F0">
              <w:rPr>
                <w:color w:val="000000" w:themeColor="text1"/>
                <w:sz w:val="22"/>
                <w:szCs w:val="22"/>
              </w:rPr>
              <w:t>о</w:t>
            </w:r>
            <w:r w:rsidRPr="005B75F0">
              <w:rPr>
                <w:color w:val="000000" w:themeColor="text1"/>
                <w:sz w:val="22"/>
                <w:szCs w:val="22"/>
              </w:rPr>
              <w:t>сти жилого фонда, в том числе</w:t>
            </w: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2A3647" w:rsidRPr="005B75F0" w:rsidRDefault="002A3647" w:rsidP="00C0258E">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40 354,21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354,21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40 354,21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354,21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1F4B40">
        <w:trPr>
          <w:trHeight w:val="150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1F4B40">
        <w:trPr>
          <w:trHeight w:val="252"/>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1F4B40" w:rsidP="002A3647">
            <w:pPr>
              <w:jc w:val="center"/>
              <w:rPr>
                <w:b/>
                <w:color w:val="000000" w:themeColor="text1"/>
                <w:sz w:val="22"/>
                <w:szCs w:val="22"/>
              </w:rPr>
            </w:pPr>
            <w:r w:rsidRPr="001F4B40">
              <w:rPr>
                <w:b/>
                <w:color w:val="000000" w:themeColor="text1"/>
                <w:sz w:val="22"/>
                <w:szCs w:val="22"/>
              </w:rPr>
              <w:t>Д</w:t>
            </w:r>
            <w:r w:rsidR="002A3647" w:rsidRPr="001F4B40">
              <w:rPr>
                <w:b/>
                <w:color w:val="000000" w:themeColor="text1"/>
                <w:sz w:val="22"/>
                <w:szCs w:val="22"/>
              </w:rPr>
              <w:t>. Пасол</w:t>
            </w:r>
          </w:p>
        </w:tc>
      </w:tr>
      <w:tr w:rsidR="002A3647" w:rsidRPr="005B75F0" w:rsidTr="00D030D1">
        <w:trPr>
          <w:trHeight w:val="975"/>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4.1.2. </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1F4B40" w:rsidP="002A3647">
            <w:pPr>
              <w:rPr>
                <w:color w:val="000000" w:themeColor="text1"/>
                <w:sz w:val="22"/>
                <w:szCs w:val="22"/>
              </w:rPr>
            </w:pPr>
            <w:r>
              <w:rPr>
                <w:color w:val="000000" w:themeColor="text1"/>
                <w:sz w:val="22"/>
                <w:szCs w:val="22"/>
              </w:rPr>
              <w:t>1- кв. жилой дом по ул. Кедровой</w:t>
            </w:r>
            <w:r w:rsidR="002A3647" w:rsidRPr="005B75F0">
              <w:rPr>
                <w:color w:val="000000" w:themeColor="text1"/>
                <w:sz w:val="22"/>
                <w:szCs w:val="22"/>
              </w:rPr>
              <w:t xml:space="preserve">, д. 14 </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537,54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537,542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9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4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3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537,54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537,542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7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03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1F4B40">
        <w:trPr>
          <w:trHeight w:val="29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1F4B40" w:rsidRDefault="002A3647" w:rsidP="002A3647">
            <w:pPr>
              <w:jc w:val="center"/>
              <w:rPr>
                <w:b/>
                <w:color w:val="000000" w:themeColor="text1"/>
                <w:sz w:val="22"/>
                <w:szCs w:val="22"/>
              </w:rPr>
            </w:pPr>
            <w:r w:rsidRPr="001F4B40">
              <w:rPr>
                <w:b/>
                <w:color w:val="000000" w:themeColor="text1"/>
                <w:sz w:val="22"/>
                <w:szCs w:val="22"/>
              </w:rPr>
              <w:t>П. Аган</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4.1.3.</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 xml:space="preserve">2-квартирный жилой </w:t>
            </w:r>
            <w:r w:rsidRPr="005B75F0">
              <w:rPr>
                <w:color w:val="000000" w:themeColor="text1"/>
                <w:sz w:val="22"/>
                <w:szCs w:val="22"/>
              </w:rPr>
              <w:lastRenderedPageBreak/>
              <w:t>дом по ул. Рыбников, д. 20</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 xml:space="preserve">муниципальное </w:t>
            </w:r>
            <w:r w:rsidRPr="005B75F0">
              <w:rPr>
                <w:color w:val="000000" w:themeColor="text1"/>
                <w:sz w:val="22"/>
                <w:szCs w:val="22"/>
              </w:rPr>
              <w:lastRenderedPageBreak/>
              <w:t>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78,89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32,33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46,56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78,89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32,33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46,56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68"/>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78,89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32,33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46,56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2-квартирный жилой дом по ул. Таежной, д. 12</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143,92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143,92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8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143,92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4.1.5.</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2-квартирный жилой дом по ул. Сове</w:t>
            </w:r>
            <w:r w:rsidRPr="005B75F0">
              <w:rPr>
                <w:color w:val="000000" w:themeColor="text1"/>
                <w:sz w:val="22"/>
                <w:szCs w:val="22"/>
              </w:rPr>
              <w:t>т</w:t>
            </w:r>
            <w:r w:rsidRPr="005B75F0">
              <w:rPr>
                <w:color w:val="000000" w:themeColor="text1"/>
                <w:sz w:val="22"/>
                <w:szCs w:val="22"/>
              </w:rPr>
              <w:t>ской, д. 1</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капитального строительства </w:t>
            </w:r>
            <w:r w:rsidRPr="005B75F0">
              <w:rPr>
                <w:color w:val="000000" w:themeColor="text1"/>
                <w:sz w:val="22"/>
                <w:szCs w:val="22"/>
              </w:rPr>
              <w:lastRenderedPageBreak/>
              <w:t>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65,63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65,63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9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65,63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4.1.6.</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2-квартирный жилой дом по ул. Сове</w:t>
            </w:r>
            <w:r w:rsidRPr="005B75F0">
              <w:rPr>
                <w:color w:val="000000" w:themeColor="text1"/>
                <w:sz w:val="22"/>
                <w:szCs w:val="22"/>
              </w:rPr>
              <w:t>т</w:t>
            </w:r>
            <w:r w:rsidRPr="005B75F0">
              <w:rPr>
                <w:color w:val="000000" w:themeColor="text1"/>
                <w:sz w:val="22"/>
                <w:szCs w:val="22"/>
              </w:rPr>
              <w:t>ской, д. 3</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145,98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145,98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145,98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145,98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62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145,98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145,98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4.1.7.</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Таежной, д. 8</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7 825,63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7 825,63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7 825,63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7 825,63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4.1.8.</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Советской, д. 18</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755,02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755,02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755,02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755,02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0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6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4.1.9.</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Таежной, д. 14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27,12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27,12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27,12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27,12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4.1.10.</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Таежной, д. 16</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555,00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555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555,00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555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79"/>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34"/>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С. Покур</w:t>
            </w:r>
          </w:p>
        </w:tc>
      </w:tr>
      <w:tr w:rsidR="002A3647" w:rsidRPr="005B75F0" w:rsidTr="00D030D1">
        <w:trPr>
          <w:trHeight w:val="300"/>
          <w:jc w:val="right"/>
        </w:trPr>
        <w:tc>
          <w:tcPr>
            <w:tcW w:w="1165" w:type="dxa"/>
            <w:vMerge w:val="restart"/>
            <w:tcBorders>
              <w:top w:val="single" w:sz="4" w:space="0" w:color="auto"/>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4.1.11.</w:t>
            </w:r>
          </w:p>
        </w:tc>
        <w:tc>
          <w:tcPr>
            <w:tcW w:w="2238" w:type="dxa"/>
            <w:vMerge w:val="restart"/>
            <w:tcBorders>
              <w:top w:val="single" w:sz="4" w:space="0" w:color="auto"/>
              <w:left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1-кв. жилой дом по ул. Киевская (Бель</w:t>
            </w:r>
            <w:r w:rsidRPr="005B75F0">
              <w:rPr>
                <w:color w:val="000000" w:themeColor="text1"/>
                <w:sz w:val="22"/>
                <w:szCs w:val="22"/>
              </w:rPr>
              <w:t>ц</w:t>
            </w:r>
            <w:r w:rsidR="00447FAB">
              <w:rPr>
                <w:color w:val="000000" w:themeColor="text1"/>
                <w:sz w:val="22"/>
                <w:szCs w:val="22"/>
              </w:rPr>
              <w:t>ких</w:t>
            </w:r>
            <w:r w:rsidRPr="005B75F0">
              <w:rPr>
                <w:color w:val="000000" w:themeColor="text1"/>
                <w:sz w:val="22"/>
                <w:szCs w:val="22"/>
              </w:rPr>
              <w:t>А.Ф., труженник тыла ВОВ)</w:t>
            </w:r>
          </w:p>
        </w:tc>
        <w:tc>
          <w:tcPr>
            <w:tcW w:w="1699" w:type="dxa"/>
            <w:vMerge w:val="restart"/>
            <w:tcBorders>
              <w:top w:val="single" w:sz="4" w:space="0" w:color="auto"/>
              <w:left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4 407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4 407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4 407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4 407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p>
        </w:tc>
        <w:tc>
          <w:tcPr>
            <w:tcW w:w="1699" w:type="dxa"/>
            <w:vMerge/>
            <w:tcBorders>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4.1.12.</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Жилой дом по ул. Киевской, д. 2</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w:t>
            </w:r>
            <w:r w:rsidRPr="005B75F0">
              <w:rPr>
                <w:color w:val="000000" w:themeColor="text1"/>
                <w:sz w:val="22"/>
                <w:szCs w:val="22"/>
              </w:rPr>
              <w:lastRenderedPageBreak/>
              <w:t>«Управление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2 269,13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2 269,13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2 269,13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2 269,13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7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4.1.13.</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2-квартирный жилой дом по ул. Киевской, д. 11</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6 662,62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6 662,62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6 662,62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6 662,62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1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4.1.14.</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2-квартирный жилой дом по ул. Киевской, д. 9</w:t>
            </w: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капитального строительства по застройке </w:t>
            </w:r>
            <w:r w:rsidRPr="005B75F0">
              <w:rPr>
                <w:color w:val="000000" w:themeColor="text1"/>
                <w:sz w:val="22"/>
                <w:szCs w:val="22"/>
              </w:rPr>
              <w:lastRenderedPageBreak/>
              <w:t>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10 048,06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9 854,20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193,86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10 048,06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9 854,20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193,86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1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4.1.15.</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Советской, д. 4 (Н.М. Сафронова)</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4 975,04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1 870,36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3 104,68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4 975,04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1 870,36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3 104,68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67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C0258E">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4 975,04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1 870,36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3 104,68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П. Ваховск</w:t>
            </w:r>
          </w:p>
        </w:tc>
      </w:tr>
      <w:tr w:rsidR="002A3647" w:rsidRPr="005B75F0" w:rsidTr="00C0258E">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4.1.16.</w:t>
            </w: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Pr="005B75F0" w:rsidRDefault="00C0258E"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C0258E">
            <w:pPr>
              <w:jc w:val="both"/>
              <w:rPr>
                <w:color w:val="000000" w:themeColor="text1"/>
                <w:sz w:val="22"/>
                <w:szCs w:val="22"/>
              </w:rPr>
            </w:pPr>
            <w:r w:rsidRPr="005B75F0">
              <w:rPr>
                <w:color w:val="000000" w:themeColor="text1"/>
                <w:sz w:val="22"/>
                <w:szCs w:val="22"/>
              </w:rPr>
              <w:lastRenderedPageBreak/>
              <w:t>2- квартирный ж</w:t>
            </w:r>
            <w:r w:rsidRPr="005B75F0">
              <w:rPr>
                <w:color w:val="000000" w:themeColor="text1"/>
                <w:sz w:val="22"/>
                <w:szCs w:val="22"/>
              </w:rPr>
              <w:t>и</w:t>
            </w:r>
            <w:r w:rsidRPr="005B75F0">
              <w:rPr>
                <w:color w:val="000000" w:themeColor="text1"/>
                <w:sz w:val="22"/>
                <w:szCs w:val="22"/>
              </w:rPr>
              <w:t xml:space="preserve">лой дом по                                                                                                                                                                                                                                                                                                   </w:t>
            </w:r>
            <w:r w:rsidR="00C0258E">
              <w:rPr>
                <w:color w:val="000000" w:themeColor="text1"/>
                <w:sz w:val="22"/>
                <w:szCs w:val="22"/>
              </w:rPr>
              <w:t xml:space="preserve">                     ул. Зеленой</w:t>
            </w:r>
            <w:r w:rsidRPr="005B75F0">
              <w:rPr>
                <w:color w:val="000000" w:themeColor="text1"/>
                <w:sz w:val="22"/>
                <w:szCs w:val="22"/>
              </w:rPr>
              <w:t>, д. 11</w:t>
            </w: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Default="00C0258E" w:rsidP="00C0258E">
            <w:pPr>
              <w:jc w:val="both"/>
              <w:rPr>
                <w:color w:val="000000" w:themeColor="text1"/>
                <w:sz w:val="22"/>
                <w:szCs w:val="22"/>
              </w:rPr>
            </w:pPr>
          </w:p>
          <w:p w:rsidR="00C0258E" w:rsidRPr="005B75F0" w:rsidRDefault="00C0258E" w:rsidP="00C0258E">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680,606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680,606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C0258E">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C0258E">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C0258E">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680,606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680,606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C0258E">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C0258E">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lastRenderedPageBreak/>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lastRenderedPageBreak/>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lastRenderedPageBreak/>
              <w:t>4.1.17.</w:t>
            </w:r>
          </w:p>
          <w:p w:rsidR="00447FAB" w:rsidRDefault="00447FAB" w:rsidP="002A3647">
            <w:pPr>
              <w:jc w:val="center"/>
              <w:rPr>
                <w:color w:val="000000" w:themeColor="text1"/>
                <w:sz w:val="22"/>
                <w:szCs w:val="22"/>
              </w:rPr>
            </w:pPr>
          </w:p>
          <w:p w:rsidR="00447FAB" w:rsidRPr="005B75F0" w:rsidRDefault="00447FAB"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Геологов, д. 3</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6 912,74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6 912,74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6 912,74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6 912,74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5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П. Варьёган</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4.1.18.</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Строительство ж</w:t>
            </w:r>
            <w:r w:rsidRPr="005B75F0">
              <w:rPr>
                <w:color w:val="000000" w:themeColor="text1"/>
                <w:sz w:val="22"/>
                <w:szCs w:val="22"/>
              </w:rPr>
              <w:t>и</w:t>
            </w:r>
            <w:r w:rsidRPr="005B75F0">
              <w:rPr>
                <w:color w:val="000000" w:themeColor="text1"/>
                <w:sz w:val="22"/>
                <w:szCs w:val="22"/>
              </w:rPr>
              <w:t>лого дома: ул. Це</w:t>
            </w:r>
            <w:r w:rsidRPr="005B75F0">
              <w:rPr>
                <w:color w:val="000000" w:themeColor="text1"/>
                <w:sz w:val="22"/>
                <w:szCs w:val="22"/>
              </w:rPr>
              <w:t>н</w:t>
            </w:r>
            <w:r w:rsidR="00447FAB">
              <w:rPr>
                <w:color w:val="000000" w:themeColor="text1"/>
                <w:sz w:val="22"/>
                <w:szCs w:val="22"/>
              </w:rPr>
              <w:t>тральная</w:t>
            </w:r>
            <w:r w:rsidRPr="005B75F0">
              <w:rPr>
                <w:color w:val="000000" w:themeColor="text1"/>
                <w:sz w:val="22"/>
                <w:szCs w:val="22"/>
              </w:rPr>
              <w:t>, д. 9</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4 342,43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4 267,46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74,97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4 342,43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4 267,46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74,97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62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24,97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24,97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347"/>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lastRenderedPageBreak/>
              <w:t>С. Охтеурье</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4.1.19.</w:t>
            </w:r>
          </w:p>
          <w:p w:rsidR="00447FAB" w:rsidRDefault="00447FAB" w:rsidP="002A3647">
            <w:pPr>
              <w:jc w:val="center"/>
              <w:rPr>
                <w:color w:val="000000" w:themeColor="text1"/>
                <w:sz w:val="22"/>
                <w:szCs w:val="22"/>
              </w:rPr>
            </w:pPr>
          </w:p>
          <w:p w:rsidR="00447FAB" w:rsidRPr="005B75F0" w:rsidRDefault="00447FAB"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Цветочной, д. 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41,69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41,69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41,69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41,69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68"/>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числен 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4.1.20.</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Летной, д. 14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825,99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825,99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825,99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825,99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624"/>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4.1.21.</w:t>
            </w: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Pr="005B75F0" w:rsidRDefault="00447FAB"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2-квартирный жилой дом по ул. Школ</w:t>
            </w:r>
            <w:r w:rsidRPr="005B75F0">
              <w:rPr>
                <w:color w:val="000000" w:themeColor="text1"/>
                <w:sz w:val="22"/>
                <w:szCs w:val="22"/>
              </w:rPr>
              <w:t>ь</w:t>
            </w:r>
            <w:r w:rsidRPr="005B75F0">
              <w:rPr>
                <w:color w:val="000000" w:themeColor="text1"/>
                <w:sz w:val="22"/>
                <w:szCs w:val="22"/>
              </w:rPr>
              <w:t>ной, д. 5</w:t>
            </w: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Pr="005B75F0" w:rsidRDefault="00447FAB"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w:t>
            </w:r>
            <w:r w:rsidRPr="005B75F0">
              <w:rPr>
                <w:color w:val="000000" w:themeColor="text1"/>
                <w:sz w:val="22"/>
                <w:szCs w:val="22"/>
              </w:rPr>
              <w:lastRenderedPageBreak/>
              <w:t>«Управление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906,66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906,66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906,66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906,66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74"/>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645"/>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4.1.22. </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447FAB">
            <w:pPr>
              <w:jc w:val="both"/>
              <w:rPr>
                <w:color w:val="000000" w:themeColor="text1"/>
                <w:sz w:val="22"/>
                <w:szCs w:val="22"/>
              </w:rPr>
            </w:pPr>
            <w:r w:rsidRPr="005B75F0">
              <w:rPr>
                <w:color w:val="000000" w:themeColor="text1"/>
                <w:sz w:val="22"/>
                <w:szCs w:val="22"/>
              </w:rPr>
              <w:t>2-квартирный жилой дом по ул. Це</w:t>
            </w:r>
            <w:r w:rsidRPr="005B75F0">
              <w:rPr>
                <w:color w:val="000000" w:themeColor="text1"/>
                <w:sz w:val="22"/>
                <w:szCs w:val="22"/>
              </w:rPr>
              <w:t>н</w:t>
            </w:r>
            <w:r w:rsidRPr="005B75F0">
              <w:rPr>
                <w:color w:val="000000" w:themeColor="text1"/>
                <w:sz w:val="22"/>
                <w:szCs w:val="22"/>
              </w:rPr>
              <w:t>тральной, д. 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4 927,65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4 927,65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3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9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4 927,65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4 927,65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88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9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П. Зайцева Речка</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4.1.23.</w:t>
            </w: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Pr="005B75F0" w:rsidRDefault="00447FAB"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 xml:space="preserve">Жилой дом по ул. </w:t>
            </w:r>
            <w:r w:rsidRPr="005B75F0">
              <w:rPr>
                <w:color w:val="000000" w:themeColor="text1"/>
                <w:sz w:val="22"/>
                <w:szCs w:val="22"/>
              </w:rPr>
              <w:lastRenderedPageBreak/>
              <w:t>Гагарина, д. 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 xml:space="preserve">муниципальное </w:t>
            </w:r>
            <w:r w:rsidRPr="005B75F0">
              <w:rPr>
                <w:color w:val="000000" w:themeColor="text1"/>
                <w:sz w:val="22"/>
                <w:szCs w:val="22"/>
              </w:rPr>
              <w:lastRenderedPageBreak/>
              <w:t>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5 736,23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5 736,23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5 736,23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5 736,23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68"/>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Центральной, д. 14, кв. 1</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1 561,68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1 561,68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1 561,68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1 561,68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624"/>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4.1.25.</w:t>
            </w: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Pr="005B75F0" w:rsidRDefault="00447FAB"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Жилой дом по ул. Мира, д. 10, кв. 1</w:t>
            </w: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Pr="005B75F0" w:rsidRDefault="00447FAB"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капитального строительства </w:t>
            </w:r>
            <w:r w:rsidRPr="005B75F0">
              <w:rPr>
                <w:color w:val="000000" w:themeColor="text1"/>
                <w:sz w:val="22"/>
                <w:szCs w:val="22"/>
              </w:rPr>
              <w:lastRenderedPageBreak/>
              <w:t>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3 900,44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2 753,61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1 146,83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3 900,44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2 753,61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1 146,83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9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4.1.26.</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Мира, д. 7</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33,32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33,32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33,32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33,32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9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4.1.27.</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Подключение жилых домов к системе те</w:t>
            </w:r>
            <w:r w:rsidRPr="005B75F0">
              <w:rPr>
                <w:color w:val="000000" w:themeColor="text1"/>
                <w:sz w:val="22"/>
                <w:szCs w:val="22"/>
              </w:rPr>
              <w:t>п</w:t>
            </w:r>
            <w:r w:rsidRPr="005B75F0">
              <w:rPr>
                <w:color w:val="000000" w:themeColor="text1"/>
                <w:sz w:val="22"/>
                <w:szCs w:val="22"/>
              </w:rPr>
              <w:t xml:space="preserve">ло-, водоснабжения </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2 003,80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2 003,80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2 003,80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2 003,80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62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4.1.28.</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Октябрьской, д. 3</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3 134,87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3 116,48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18,39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3 134,87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3 116,48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18,39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2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4.1.29.</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Подключение 4-х жилых домов к эле</w:t>
            </w:r>
            <w:r w:rsidRPr="005B75F0">
              <w:rPr>
                <w:color w:val="000000" w:themeColor="text1"/>
                <w:sz w:val="22"/>
                <w:szCs w:val="22"/>
              </w:rPr>
              <w:t>к</w:t>
            </w:r>
            <w:r w:rsidRPr="005B75F0">
              <w:rPr>
                <w:color w:val="000000" w:themeColor="text1"/>
                <w:sz w:val="22"/>
                <w:szCs w:val="22"/>
              </w:rPr>
              <w:t>троотоплению по ул. Островной</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564,33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564,33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564,33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564,33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4.1.30.</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Почтовой, д. 9, кв. 16</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146,27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146,27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146,27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146,27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79"/>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Мира, д. 5</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3 703,30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3 703,30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3 703,30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3 703,30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4.1.32.</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Почтовой, д. 3</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00447FAB">
              <w:rPr>
                <w:color w:val="000000" w:themeColor="text1"/>
                <w:sz w:val="22"/>
                <w:szCs w:val="22"/>
              </w:rPr>
              <w:t>ждение «</w:t>
            </w:r>
            <w:r w:rsidRPr="005B75F0">
              <w:rPr>
                <w:color w:val="000000" w:themeColor="text1"/>
                <w:sz w:val="22"/>
                <w:szCs w:val="22"/>
              </w:rPr>
              <w:t>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7 681,61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7 681,61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7 681,61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7 681,61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79"/>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Д. Вата</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4.1.33.</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Кедровой, д. 14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9 959,79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9959,79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9 959,79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9959,79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2-квартирный жилой дом по ул. Лесной, д. 4 (с устройством и монтажом системы автономного газ</w:t>
            </w:r>
            <w:r w:rsidRPr="005B75F0">
              <w:rPr>
                <w:color w:val="000000" w:themeColor="text1"/>
                <w:sz w:val="22"/>
                <w:szCs w:val="22"/>
              </w:rPr>
              <w:t>о</w:t>
            </w:r>
            <w:r w:rsidRPr="005B75F0">
              <w:rPr>
                <w:color w:val="000000" w:themeColor="text1"/>
                <w:sz w:val="22"/>
                <w:szCs w:val="22"/>
              </w:rPr>
              <w:t>снабжения)</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9 042,90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7 119,10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1 923,80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9 042,90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7 119,10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1 923,80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4.1.35.</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Береговой, д. 26</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66,87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66,87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66,87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66,87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15"/>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4.1.36.</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Лесной, д. 14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14 200,00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4668,51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9531,49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14 200,00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4668,51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9531,49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Пгт. Новоаганск</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4.1.37.</w:t>
            </w: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Pr="005B75F0" w:rsidRDefault="00447FAB"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Жилой дом по ул. Береговой, д. 15, кв. 1, 2</w:t>
            </w: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Pr="005B75F0" w:rsidRDefault="00447FAB"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p w:rsidR="00447FAB" w:rsidRDefault="00447FAB" w:rsidP="002A3647">
            <w:pPr>
              <w:jc w:val="both"/>
              <w:rPr>
                <w:color w:val="000000" w:themeColor="text1"/>
                <w:sz w:val="22"/>
                <w:szCs w:val="22"/>
              </w:rPr>
            </w:pPr>
          </w:p>
          <w:p w:rsidR="00447FAB" w:rsidRDefault="00447FAB" w:rsidP="002A3647">
            <w:pPr>
              <w:jc w:val="both"/>
              <w:rPr>
                <w:color w:val="000000" w:themeColor="text1"/>
                <w:sz w:val="22"/>
                <w:szCs w:val="22"/>
              </w:rPr>
            </w:pPr>
          </w:p>
          <w:p w:rsidR="00447FAB" w:rsidRPr="005B75F0" w:rsidRDefault="00447FAB" w:rsidP="002A3647">
            <w:pPr>
              <w:jc w:val="both"/>
              <w:rPr>
                <w:color w:val="000000" w:themeColor="text1"/>
                <w:sz w:val="22"/>
                <w:szCs w:val="22"/>
              </w:rPr>
            </w:pPr>
          </w:p>
        </w:tc>
        <w:tc>
          <w:tcPr>
            <w:tcW w:w="17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4 780,00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4 780,00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4 780,00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4 780,00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23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4.1.38.</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70 лет Октября, д. 5</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11 552,27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11 122,40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429,87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11 552,27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11 122,40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429,87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9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63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4.1.39.</w:t>
            </w: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Default="00447FAB" w:rsidP="002A3647">
            <w:pPr>
              <w:jc w:val="center"/>
              <w:rPr>
                <w:color w:val="000000" w:themeColor="text1"/>
                <w:sz w:val="22"/>
                <w:szCs w:val="22"/>
              </w:rPr>
            </w:pPr>
          </w:p>
          <w:p w:rsidR="00447FAB" w:rsidRPr="005B75F0" w:rsidRDefault="00447FAB"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447FAB" w:rsidP="00447FAB">
            <w:pPr>
              <w:jc w:val="both"/>
              <w:rPr>
                <w:color w:val="000000" w:themeColor="text1"/>
                <w:sz w:val="22"/>
                <w:szCs w:val="22"/>
              </w:rPr>
            </w:pPr>
            <w:r>
              <w:rPr>
                <w:color w:val="000000" w:themeColor="text1"/>
                <w:sz w:val="22"/>
                <w:szCs w:val="22"/>
              </w:rPr>
              <w:t>Жилой дом по ул. Цветной</w:t>
            </w:r>
            <w:r w:rsidR="002A3647" w:rsidRPr="005B75F0">
              <w:rPr>
                <w:color w:val="000000" w:themeColor="text1"/>
                <w:sz w:val="22"/>
                <w:szCs w:val="22"/>
              </w:rPr>
              <w:t xml:space="preserve"> д. 8</w:t>
            </w: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Default="00447FAB" w:rsidP="00447FAB">
            <w:pPr>
              <w:jc w:val="both"/>
              <w:rPr>
                <w:color w:val="000000" w:themeColor="text1"/>
                <w:sz w:val="22"/>
                <w:szCs w:val="22"/>
              </w:rPr>
            </w:pPr>
          </w:p>
          <w:p w:rsidR="00447FAB" w:rsidRPr="005B75F0" w:rsidRDefault="00447FAB" w:rsidP="00447FAB">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p w:rsidR="00447FAB" w:rsidRDefault="00447FAB" w:rsidP="002A3647">
            <w:pPr>
              <w:rPr>
                <w:color w:val="000000" w:themeColor="text1"/>
                <w:sz w:val="22"/>
                <w:szCs w:val="22"/>
              </w:rPr>
            </w:pPr>
          </w:p>
          <w:p w:rsidR="00447FAB" w:rsidRDefault="00447FAB" w:rsidP="002A3647">
            <w:pPr>
              <w:rPr>
                <w:color w:val="000000" w:themeColor="text1"/>
                <w:sz w:val="22"/>
                <w:szCs w:val="22"/>
              </w:rPr>
            </w:pPr>
          </w:p>
          <w:p w:rsidR="00447FAB" w:rsidRDefault="00447FAB" w:rsidP="002A3647">
            <w:pPr>
              <w:rPr>
                <w:color w:val="000000" w:themeColor="text1"/>
                <w:sz w:val="22"/>
                <w:szCs w:val="22"/>
              </w:rPr>
            </w:pPr>
          </w:p>
          <w:p w:rsidR="00447FAB" w:rsidRDefault="00447FAB" w:rsidP="002A3647">
            <w:pPr>
              <w:rPr>
                <w:color w:val="000000" w:themeColor="text1"/>
                <w:sz w:val="22"/>
                <w:szCs w:val="22"/>
              </w:rPr>
            </w:pPr>
          </w:p>
          <w:p w:rsidR="00447FAB" w:rsidRPr="005B75F0" w:rsidRDefault="00447FAB"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4 419,60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4419,596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82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4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4 419,60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4419,596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3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9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Пгт. Излучинск</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4.1.40.</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Энергетиков, д. 6 (ремонт крыльца)</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214"/>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С. Большетархово</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Новой, д. 18</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5 891,82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5 708,92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182,9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5 891,82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5 708,92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182,9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С. Корлики</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4.1.42.</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Молодежной, д. 19</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6 890,55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6 890,55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6 890,55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6 890,55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313"/>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6 833,90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6 833,90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4.1.43.</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Победы, д. 1</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5 737,62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5 737,62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5 737,62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5 737,62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447FAB">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447FAB" w:rsidRDefault="002A3647" w:rsidP="002A3647">
            <w:pPr>
              <w:jc w:val="center"/>
              <w:rPr>
                <w:b/>
                <w:color w:val="000000" w:themeColor="text1"/>
                <w:sz w:val="22"/>
                <w:szCs w:val="22"/>
              </w:rPr>
            </w:pPr>
            <w:r w:rsidRPr="00447FAB">
              <w:rPr>
                <w:b/>
                <w:color w:val="000000" w:themeColor="text1"/>
                <w:sz w:val="22"/>
                <w:szCs w:val="22"/>
              </w:rPr>
              <w:t>Д. Вампугол</w:t>
            </w:r>
          </w:p>
        </w:tc>
      </w:tr>
      <w:tr w:rsidR="002A3647" w:rsidRPr="005B75F0" w:rsidTr="00D030D1">
        <w:trPr>
          <w:trHeight w:val="300"/>
          <w:jc w:val="right"/>
        </w:trPr>
        <w:tc>
          <w:tcPr>
            <w:tcW w:w="1165"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4.1.44.</w:t>
            </w:r>
          </w:p>
        </w:tc>
        <w:tc>
          <w:tcPr>
            <w:tcW w:w="223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0D154C">
            <w:pPr>
              <w:jc w:val="both"/>
              <w:rPr>
                <w:color w:val="000000" w:themeColor="text1"/>
                <w:sz w:val="22"/>
                <w:szCs w:val="22"/>
              </w:rPr>
            </w:pPr>
            <w:r w:rsidRPr="005B75F0">
              <w:rPr>
                <w:color w:val="000000" w:themeColor="text1"/>
                <w:sz w:val="22"/>
                <w:szCs w:val="22"/>
              </w:rPr>
              <w:t>1-квартирный жилой дом по Зырянова, д. 15</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2 837,57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2 837,57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val="restart"/>
            <w:tcBorders>
              <w:top w:val="single" w:sz="4" w:space="0" w:color="auto"/>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val="restart"/>
            <w:tcBorders>
              <w:top w:val="single" w:sz="4" w:space="0" w:color="auto"/>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2 837,57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2 837,57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tcBorders>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4.1.45.</w:t>
            </w: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2-квартирный жилой дом по ул. Зырянова, д. 26</w:t>
            </w: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Pr="005B75F0" w:rsidRDefault="000D154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капитального строительства </w:t>
            </w:r>
            <w:r w:rsidRPr="005B75F0">
              <w:rPr>
                <w:color w:val="000000" w:themeColor="text1"/>
                <w:sz w:val="22"/>
                <w:szCs w:val="22"/>
              </w:rPr>
              <w:lastRenderedPageBreak/>
              <w:t>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2 982,18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2 850,00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132,18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2 982,18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2 850,00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132,18</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0D154C">
        <w:trPr>
          <w:trHeight w:val="149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4.1.46.</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Зырянова, 12а (от</w:t>
            </w:r>
            <w:r w:rsidRPr="005B75F0">
              <w:rPr>
                <w:color w:val="000000" w:themeColor="text1"/>
                <w:sz w:val="22"/>
                <w:szCs w:val="22"/>
              </w:rPr>
              <w:t>о</w:t>
            </w:r>
            <w:r w:rsidRPr="005B75F0">
              <w:rPr>
                <w:color w:val="000000" w:themeColor="text1"/>
                <w:sz w:val="22"/>
                <w:szCs w:val="22"/>
              </w:rPr>
              <w:t>пление)</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132,63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132,63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132,63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132,63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0D154C">
        <w:trPr>
          <w:trHeight w:val="1491"/>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4.1.47.</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Садовой, д. 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362,39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362,39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362,39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362,39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0D154C">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0D154C" w:rsidRDefault="002A3647" w:rsidP="002A3647">
            <w:pPr>
              <w:jc w:val="center"/>
              <w:rPr>
                <w:b/>
                <w:color w:val="000000" w:themeColor="text1"/>
                <w:sz w:val="22"/>
                <w:szCs w:val="22"/>
              </w:rPr>
            </w:pPr>
            <w:r w:rsidRPr="000D154C">
              <w:rPr>
                <w:b/>
                <w:color w:val="000000" w:themeColor="text1"/>
                <w:sz w:val="22"/>
                <w:szCs w:val="22"/>
              </w:rPr>
              <w:t>Г. Нижневартовск</w:t>
            </w:r>
          </w:p>
        </w:tc>
      </w:tr>
      <w:tr w:rsidR="002A3647" w:rsidRPr="005B75F0" w:rsidTr="00D030D1">
        <w:trPr>
          <w:trHeight w:val="153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4.1.48.</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Двухкомнатная м</w:t>
            </w:r>
            <w:r w:rsidRPr="005B75F0">
              <w:rPr>
                <w:color w:val="000000" w:themeColor="text1"/>
                <w:sz w:val="22"/>
                <w:szCs w:val="22"/>
              </w:rPr>
              <w:t>у</w:t>
            </w:r>
            <w:r w:rsidRPr="005B75F0">
              <w:rPr>
                <w:color w:val="000000" w:themeColor="text1"/>
                <w:sz w:val="22"/>
                <w:szCs w:val="22"/>
              </w:rPr>
              <w:t>ниципальная кварт</w:t>
            </w:r>
            <w:r w:rsidRPr="005B75F0">
              <w:rPr>
                <w:color w:val="000000" w:themeColor="text1"/>
                <w:sz w:val="22"/>
                <w:szCs w:val="22"/>
              </w:rPr>
              <w:t>и</w:t>
            </w:r>
            <w:r w:rsidRPr="005B75F0">
              <w:rPr>
                <w:color w:val="000000" w:themeColor="text1"/>
                <w:sz w:val="22"/>
                <w:szCs w:val="22"/>
              </w:rPr>
              <w:t>ра: ул. Ханты-Мансийская, д. 19, кв. 111</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района2</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523,55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523,55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523,55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523,55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502"/>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0D154C" w:rsidRDefault="002A3647" w:rsidP="002A3647">
            <w:pPr>
              <w:jc w:val="center"/>
              <w:rPr>
                <w:b/>
                <w:color w:val="000000" w:themeColor="text1"/>
                <w:sz w:val="22"/>
                <w:szCs w:val="22"/>
              </w:rPr>
            </w:pPr>
            <w:r w:rsidRPr="000D154C">
              <w:rPr>
                <w:b/>
                <w:color w:val="000000" w:themeColor="text1"/>
                <w:sz w:val="22"/>
                <w:szCs w:val="22"/>
              </w:rPr>
              <w:t>Д. Пасол</w:t>
            </w:r>
          </w:p>
        </w:tc>
      </w:tr>
      <w:tr w:rsidR="002A3647" w:rsidRPr="005B75F0" w:rsidTr="000D154C">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4.1.49.</w:t>
            </w: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0D154C">
            <w:pPr>
              <w:jc w:val="both"/>
              <w:rPr>
                <w:color w:val="000000" w:themeColor="text1"/>
                <w:sz w:val="22"/>
                <w:szCs w:val="22"/>
              </w:rPr>
            </w:pPr>
            <w:r w:rsidRPr="005B75F0">
              <w:rPr>
                <w:color w:val="000000" w:themeColor="text1"/>
                <w:sz w:val="22"/>
                <w:szCs w:val="22"/>
              </w:rPr>
              <w:lastRenderedPageBreak/>
              <w:t xml:space="preserve">1- кв. жилой дом по ул. Кедровая, д. 14 </w:t>
            </w:r>
          </w:p>
          <w:p w:rsidR="000D154C" w:rsidRDefault="000D154C" w:rsidP="000D154C">
            <w:pPr>
              <w:jc w:val="both"/>
              <w:rPr>
                <w:color w:val="000000" w:themeColor="text1"/>
                <w:sz w:val="22"/>
                <w:szCs w:val="22"/>
              </w:rPr>
            </w:pPr>
          </w:p>
          <w:p w:rsidR="000D154C" w:rsidRDefault="000D154C" w:rsidP="000D154C">
            <w:pPr>
              <w:jc w:val="both"/>
              <w:rPr>
                <w:color w:val="000000" w:themeColor="text1"/>
                <w:sz w:val="22"/>
                <w:szCs w:val="22"/>
              </w:rPr>
            </w:pPr>
          </w:p>
          <w:p w:rsidR="000D154C" w:rsidRDefault="000D154C" w:rsidP="000D154C">
            <w:pPr>
              <w:jc w:val="both"/>
              <w:rPr>
                <w:color w:val="000000" w:themeColor="text1"/>
                <w:sz w:val="22"/>
                <w:szCs w:val="22"/>
              </w:rPr>
            </w:pPr>
          </w:p>
          <w:p w:rsidR="000D154C" w:rsidRDefault="000D154C" w:rsidP="000D154C">
            <w:pPr>
              <w:jc w:val="both"/>
              <w:rPr>
                <w:color w:val="000000" w:themeColor="text1"/>
                <w:sz w:val="22"/>
                <w:szCs w:val="22"/>
              </w:rPr>
            </w:pPr>
          </w:p>
          <w:p w:rsidR="00C0258E" w:rsidRDefault="00C0258E" w:rsidP="000D154C">
            <w:pPr>
              <w:jc w:val="both"/>
              <w:rPr>
                <w:color w:val="000000" w:themeColor="text1"/>
                <w:sz w:val="22"/>
                <w:szCs w:val="22"/>
              </w:rPr>
            </w:pPr>
          </w:p>
          <w:p w:rsidR="00C0258E" w:rsidRDefault="00C0258E" w:rsidP="000D154C">
            <w:pPr>
              <w:jc w:val="both"/>
              <w:rPr>
                <w:color w:val="000000" w:themeColor="text1"/>
                <w:sz w:val="22"/>
                <w:szCs w:val="22"/>
              </w:rPr>
            </w:pPr>
          </w:p>
          <w:p w:rsidR="000D154C" w:rsidRPr="005B75F0" w:rsidRDefault="000D154C" w:rsidP="000D154C">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капитального строительства по застройке </w:t>
            </w:r>
            <w:r w:rsidRPr="005B75F0">
              <w:rPr>
                <w:color w:val="000000" w:themeColor="text1"/>
                <w:sz w:val="22"/>
                <w:szCs w:val="22"/>
              </w:rPr>
              <w:lastRenderedPageBreak/>
              <w:t>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537,54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0D154C">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0D154C">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0D154C">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537,54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0D154C">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lastRenderedPageBreak/>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lastRenderedPageBreak/>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0D154C">
        <w:trPr>
          <w:trHeight w:val="30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4.1.50.</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Кедровой, д. 6</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675,39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675,39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675,39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675,39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C0258E">
        <w:trPr>
          <w:trHeight w:val="145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4.1.51.</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Кедровой, д. 1</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545,3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545,3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545,3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545,3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19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4.1.52.</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Кедровой, д. 8 кв. 1, 2</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1548,45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1 548,45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1548,45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1 548,45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0D154C">
        <w:trPr>
          <w:trHeight w:val="1586"/>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0D154C" w:rsidRDefault="002A3647" w:rsidP="002A3647">
            <w:pPr>
              <w:jc w:val="center"/>
              <w:rPr>
                <w:b/>
                <w:color w:val="000000" w:themeColor="text1"/>
                <w:sz w:val="22"/>
                <w:szCs w:val="22"/>
              </w:rPr>
            </w:pPr>
            <w:r w:rsidRPr="000D154C">
              <w:rPr>
                <w:b/>
                <w:color w:val="000000" w:themeColor="text1"/>
                <w:sz w:val="22"/>
                <w:szCs w:val="22"/>
              </w:rPr>
              <w:t>Д. Чехломей</w:t>
            </w:r>
          </w:p>
        </w:tc>
      </w:tr>
      <w:tr w:rsidR="002A3647" w:rsidRPr="005B75F0" w:rsidTr="00D030D1">
        <w:trPr>
          <w:trHeight w:val="30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4.1.53.</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Жилой дом по ул. Набережной, д. 9</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0D154C">
        <w:trPr>
          <w:trHeight w:val="14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51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4.1.54.</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0D154C">
            <w:pPr>
              <w:jc w:val="both"/>
              <w:rPr>
                <w:color w:val="000000" w:themeColor="text1"/>
                <w:sz w:val="22"/>
                <w:szCs w:val="22"/>
              </w:rPr>
            </w:pPr>
            <w:r w:rsidRPr="005B75F0">
              <w:rPr>
                <w:color w:val="000000" w:themeColor="text1"/>
                <w:sz w:val="22"/>
                <w:szCs w:val="22"/>
              </w:rPr>
              <w:t>Жилой дом по ул. Чумина, д. 7</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муниципальное казенное учр</w:t>
            </w:r>
            <w:r w:rsidRPr="005B75F0">
              <w:rPr>
                <w:color w:val="000000" w:themeColor="text1"/>
                <w:sz w:val="22"/>
                <w:szCs w:val="22"/>
              </w:rPr>
              <w:t>е</w:t>
            </w:r>
            <w:r w:rsidRPr="005B75F0">
              <w:rPr>
                <w:color w:val="000000" w:themeColor="text1"/>
                <w:sz w:val="22"/>
                <w:szCs w:val="22"/>
              </w:rPr>
              <w:t>ждение «Управление капитального 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980,902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980,902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66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96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63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980,902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980,902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8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C0258E">
        <w:trPr>
          <w:trHeight w:val="1467"/>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D030D1">
        <w:trPr>
          <w:trHeight w:val="39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с. Ларьяк</w:t>
            </w:r>
          </w:p>
        </w:tc>
      </w:tr>
      <w:tr w:rsidR="002A3647" w:rsidRPr="005B75F0" w:rsidTr="000D154C">
        <w:trPr>
          <w:trHeight w:val="57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4.1.55.</w:t>
            </w: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0D154C">
            <w:pPr>
              <w:jc w:val="both"/>
              <w:rPr>
                <w:color w:val="000000" w:themeColor="text1"/>
                <w:sz w:val="22"/>
                <w:szCs w:val="22"/>
              </w:rPr>
            </w:pPr>
            <w:r w:rsidRPr="005B75F0">
              <w:rPr>
                <w:color w:val="000000" w:themeColor="text1"/>
                <w:sz w:val="22"/>
                <w:szCs w:val="22"/>
              </w:rPr>
              <w:lastRenderedPageBreak/>
              <w:t xml:space="preserve">Жилой дом по ул. Гагарина, д.19 </w:t>
            </w:r>
          </w:p>
          <w:p w:rsidR="000D154C" w:rsidRDefault="000D154C" w:rsidP="000D154C">
            <w:pPr>
              <w:jc w:val="both"/>
              <w:rPr>
                <w:color w:val="000000" w:themeColor="text1"/>
                <w:sz w:val="22"/>
                <w:szCs w:val="22"/>
              </w:rPr>
            </w:pPr>
          </w:p>
          <w:p w:rsidR="000D154C" w:rsidRDefault="000D154C" w:rsidP="000D154C">
            <w:pPr>
              <w:jc w:val="both"/>
              <w:rPr>
                <w:color w:val="000000" w:themeColor="text1"/>
                <w:sz w:val="22"/>
                <w:szCs w:val="22"/>
              </w:rPr>
            </w:pPr>
          </w:p>
          <w:p w:rsidR="000D154C" w:rsidRDefault="000D154C" w:rsidP="000D154C">
            <w:pPr>
              <w:jc w:val="both"/>
              <w:rPr>
                <w:color w:val="000000" w:themeColor="text1"/>
                <w:sz w:val="22"/>
                <w:szCs w:val="22"/>
              </w:rPr>
            </w:pPr>
          </w:p>
          <w:p w:rsidR="000D154C" w:rsidRPr="005B75F0" w:rsidRDefault="000D154C" w:rsidP="000D154C">
            <w:pPr>
              <w:jc w:val="both"/>
              <w:rPr>
                <w:color w:val="000000" w:themeColor="text1"/>
                <w:sz w:val="22"/>
                <w:szCs w:val="22"/>
              </w:rPr>
            </w:pPr>
          </w:p>
          <w:p w:rsidR="002A3647" w:rsidRPr="005B75F0" w:rsidRDefault="002A3647" w:rsidP="000D154C">
            <w:pPr>
              <w:jc w:val="both"/>
              <w:rPr>
                <w:color w:val="000000" w:themeColor="text1"/>
                <w:sz w:val="22"/>
                <w:szCs w:val="22"/>
              </w:rPr>
            </w:pPr>
            <w:r w:rsidRPr="005B75F0">
              <w:rPr>
                <w:color w:val="000000" w:themeColor="text1"/>
                <w:sz w:val="22"/>
                <w:szCs w:val="22"/>
              </w:rPr>
              <w:t> </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0D154C">
            <w:pPr>
              <w:jc w:val="both"/>
              <w:rPr>
                <w:color w:val="000000" w:themeColor="text1"/>
                <w:sz w:val="22"/>
                <w:szCs w:val="22"/>
              </w:rPr>
            </w:pPr>
            <w:r w:rsidRPr="005B75F0">
              <w:rPr>
                <w:color w:val="000000" w:themeColor="text1"/>
                <w:sz w:val="22"/>
                <w:szCs w:val="22"/>
              </w:rPr>
              <w:lastRenderedPageBreak/>
              <w:t>муниципальное казенное учр</w:t>
            </w:r>
            <w:r w:rsidRPr="005B75F0">
              <w:rPr>
                <w:color w:val="000000" w:themeColor="text1"/>
                <w:sz w:val="22"/>
                <w:szCs w:val="22"/>
              </w:rPr>
              <w:t>е</w:t>
            </w:r>
            <w:r w:rsidRPr="005B75F0">
              <w:rPr>
                <w:color w:val="000000" w:themeColor="text1"/>
                <w:sz w:val="22"/>
                <w:szCs w:val="22"/>
              </w:rPr>
              <w:t xml:space="preserve">ждение «Управление капитального </w:t>
            </w:r>
            <w:r w:rsidRPr="005B75F0">
              <w:rPr>
                <w:color w:val="000000" w:themeColor="text1"/>
                <w:sz w:val="22"/>
                <w:szCs w:val="22"/>
              </w:rPr>
              <w:lastRenderedPageBreak/>
              <w:t>строительства по застройке Нижневарто</w:t>
            </w:r>
            <w:r w:rsidRPr="005B75F0">
              <w:rPr>
                <w:color w:val="000000" w:themeColor="text1"/>
                <w:sz w:val="22"/>
                <w:szCs w:val="22"/>
              </w:rPr>
              <w:t>в</w:t>
            </w:r>
            <w:r w:rsidRPr="005B75F0">
              <w:rPr>
                <w:color w:val="000000" w:themeColor="text1"/>
                <w:sz w:val="22"/>
                <w:szCs w:val="22"/>
              </w:rPr>
              <w:t>ского района»</w:t>
            </w:r>
          </w:p>
          <w:p w:rsidR="002A3647" w:rsidRPr="005B75F0" w:rsidRDefault="002A3647" w:rsidP="000D154C">
            <w:pPr>
              <w:jc w:val="both"/>
              <w:rPr>
                <w:color w:val="000000" w:themeColor="text1"/>
                <w:sz w:val="22"/>
                <w:szCs w:val="22"/>
              </w:rPr>
            </w:pPr>
            <w:r w:rsidRPr="005B75F0">
              <w:rPr>
                <w:color w:val="000000" w:themeColor="text1"/>
                <w:sz w:val="22"/>
                <w:szCs w:val="22"/>
              </w:rPr>
              <w:t> </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1054,401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1 054,40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0D154C">
        <w:trPr>
          <w:trHeight w:val="70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0D154C">
        <w:trPr>
          <w:trHeight w:val="11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0D154C">
        <w:trPr>
          <w:trHeight w:val="72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1054,401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1 054,40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0D154C">
        <w:trPr>
          <w:trHeight w:val="66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jc w:val="cente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0D154C">
        <w:trPr>
          <w:trHeight w:val="660"/>
          <w:jc w:val="right"/>
        </w:trPr>
        <w:tc>
          <w:tcPr>
            <w:tcW w:w="1165"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 </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 </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задаче 1</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 xml:space="preserve">всего </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210236,798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118 992,51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51 244,29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210236,798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118 992,51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51 244,29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1524"/>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12268,33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8 785,48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3 482,85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Итого по подпрограмме IV</w:t>
            </w: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Pr="005B75F0" w:rsidRDefault="000D154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210236,788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118 992,50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51 244,29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210236,788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118 992,50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51 244,29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0258E">
        <w:trPr>
          <w:trHeight w:val="1438"/>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0D154C">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12268,32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8 785,47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3 482,85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0D154C" w:rsidRPr="005B75F0" w:rsidTr="000D154C">
        <w:trPr>
          <w:trHeight w:val="475"/>
          <w:jc w:val="right"/>
        </w:trPr>
        <w:tc>
          <w:tcPr>
            <w:tcW w:w="15843" w:type="dxa"/>
            <w:gridSpan w:val="12"/>
            <w:tcBorders>
              <w:top w:val="single" w:sz="4" w:space="0" w:color="auto"/>
              <w:left w:val="single" w:sz="4" w:space="0" w:color="auto"/>
              <w:right w:val="single" w:sz="4" w:space="0" w:color="auto"/>
            </w:tcBorders>
            <w:shd w:val="clear" w:color="auto" w:fill="auto"/>
            <w:hideMark/>
          </w:tcPr>
          <w:p w:rsidR="000D154C" w:rsidRPr="000D154C" w:rsidRDefault="000D154C" w:rsidP="002A3647">
            <w:pPr>
              <w:jc w:val="center"/>
              <w:rPr>
                <w:b/>
                <w:color w:val="000000" w:themeColor="text1"/>
                <w:sz w:val="22"/>
                <w:szCs w:val="22"/>
              </w:rPr>
            </w:pPr>
            <w:r w:rsidRPr="000D154C">
              <w:rPr>
                <w:b/>
                <w:color w:val="000000" w:themeColor="text1"/>
                <w:sz w:val="22"/>
                <w:szCs w:val="22"/>
              </w:rPr>
              <w:t xml:space="preserve">Цель «Оптимизация бюджетных расходов, повышение уровня жизни населения, проживающего в населенном пункте с низкой </w:t>
            </w:r>
          </w:p>
          <w:p w:rsidR="000D154C" w:rsidRPr="000D154C" w:rsidRDefault="000D154C" w:rsidP="002A3647">
            <w:pPr>
              <w:jc w:val="center"/>
              <w:rPr>
                <w:b/>
                <w:color w:val="000000" w:themeColor="text1"/>
                <w:sz w:val="22"/>
                <w:szCs w:val="22"/>
              </w:rPr>
            </w:pPr>
            <w:r w:rsidRPr="000D154C">
              <w:rPr>
                <w:b/>
                <w:color w:val="000000" w:themeColor="text1"/>
                <w:sz w:val="22"/>
                <w:szCs w:val="22"/>
              </w:rPr>
              <w:t>плотностью населения и труднодоступной местностью (д. ПугъЮг)»</w:t>
            </w:r>
          </w:p>
        </w:tc>
      </w:tr>
      <w:tr w:rsidR="000D154C" w:rsidRPr="005B75F0" w:rsidTr="000D154C">
        <w:trPr>
          <w:trHeight w:val="539"/>
          <w:jc w:val="right"/>
        </w:trPr>
        <w:tc>
          <w:tcPr>
            <w:tcW w:w="15843" w:type="dxa"/>
            <w:gridSpan w:val="12"/>
            <w:tcBorders>
              <w:top w:val="single" w:sz="4" w:space="0" w:color="auto"/>
              <w:left w:val="single" w:sz="4" w:space="0" w:color="auto"/>
              <w:right w:val="single" w:sz="4" w:space="0" w:color="auto"/>
            </w:tcBorders>
            <w:shd w:val="clear" w:color="auto" w:fill="auto"/>
            <w:hideMark/>
          </w:tcPr>
          <w:p w:rsidR="000D154C" w:rsidRPr="000D154C" w:rsidRDefault="000D154C" w:rsidP="002A3647">
            <w:pPr>
              <w:jc w:val="center"/>
              <w:rPr>
                <w:b/>
                <w:color w:val="000000" w:themeColor="text1"/>
                <w:sz w:val="22"/>
                <w:szCs w:val="22"/>
              </w:rPr>
            </w:pPr>
            <w:r w:rsidRPr="000D154C">
              <w:rPr>
                <w:b/>
                <w:color w:val="000000" w:themeColor="text1"/>
                <w:sz w:val="22"/>
                <w:szCs w:val="22"/>
              </w:rPr>
              <w:t xml:space="preserve">Подпрограмма V «Переселение жителей из населенного пункта с низкой плотностью населения и труднодоступной местностью </w:t>
            </w:r>
          </w:p>
          <w:p w:rsidR="000D154C" w:rsidRPr="000D154C" w:rsidRDefault="000D154C" w:rsidP="002A3647">
            <w:pPr>
              <w:jc w:val="center"/>
              <w:rPr>
                <w:b/>
                <w:color w:val="000000" w:themeColor="text1"/>
                <w:sz w:val="22"/>
                <w:szCs w:val="22"/>
              </w:rPr>
            </w:pPr>
            <w:r w:rsidRPr="000D154C">
              <w:rPr>
                <w:b/>
                <w:color w:val="000000" w:themeColor="text1"/>
                <w:sz w:val="22"/>
                <w:szCs w:val="22"/>
              </w:rPr>
              <w:t>Нижневартовского района (д. ПугъЮг) на 2014‒2015 годы»</w:t>
            </w:r>
          </w:p>
        </w:tc>
      </w:tr>
      <w:tr w:rsidR="000D154C" w:rsidRPr="005B75F0" w:rsidTr="000D154C">
        <w:trPr>
          <w:trHeight w:val="547"/>
          <w:jc w:val="right"/>
        </w:trPr>
        <w:tc>
          <w:tcPr>
            <w:tcW w:w="15843" w:type="dxa"/>
            <w:gridSpan w:val="12"/>
            <w:tcBorders>
              <w:top w:val="single" w:sz="4" w:space="0" w:color="auto"/>
              <w:left w:val="single" w:sz="4" w:space="0" w:color="auto"/>
              <w:right w:val="single" w:sz="4" w:space="0" w:color="auto"/>
            </w:tcBorders>
            <w:shd w:val="clear" w:color="auto" w:fill="auto"/>
            <w:hideMark/>
          </w:tcPr>
          <w:p w:rsidR="000D154C" w:rsidRPr="000D154C" w:rsidRDefault="000D154C" w:rsidP="002A3647">
            <w:pPr>
              <w:jc w:val="center"/>
              <w:rPr>
                <w:b/>
                <w:color w:val="000000" w:themeColor="text1"/>
                <w:sz w:val="22"/>
                <w:szCs w:val="22"/>
              </w:rPr>
            </w:pPr>
            <w:r w:rsidRPr="000D154C">
              <w:rPr>
                <w:b/>
                <w:color w:val="000000" w:themeColor="text1"/>
                <w:sz w:val="22"/>
                <w:szCs w:val="22"/>
              </w:rPr>
              <w:t xml:space="preserve">Задача 1. Оказание адресной помощи гражданам, проживающим в населенном пункте с низкой плотностью населения и </w:t>
            </w:r>
          </w:p>
          <w:p w:rsidR="000D154C" w:rsidRPr="000D154C" w:rsidRDefault="000D154C" w:rsidP="002A3647">
            <w:pPr>
              <w:jc w:val="center"/>
              <w:rPr>
                <w:b/>
                <w:color w:val="000000" w:themeColor="text1"/>
                <w:sz w:val="22"/>
                <w:szCs w:val="22"/>
              </w:rPr>
            </w:pPr>
            <w:r w:rsidRPr="000D154C">
              <w:rPr>
                <w:b/>
                <w:color w:val="000000" w:themeColor="text1"/>
                <w:sz w:val="22"/>
                <w:szCs w:val="22"/>
              </w:rPr>
              <w:t>труднодоступной местностью (д. ПугъЮг)</w:t>
            </w:r>
          </w:p>
        </w:tc>
      </w:tr>
      <w:tr w:rsidR="002A3647" w:rsidRPr="005B75F0" w:rsidTr="00D030D1">
        <w:trPr>
          <w:trHeight w:val="3390"/>
          <w:jc w:val="right"/>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5.1.1.</w:t>
            </w: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C0258E" w:rsidRDefault="00C0258E"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22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Переселение жит</w:t>
            </w:r>
            <w:r w:rsidRPr="005B75F0">
              <w:rPr>
                <w:color w:val="000000" w:themeColor="text1"/>
                <w:sz w:val="22"/>
                <w:szCs w:val="22"/>
              </w:rPr>
              <w:t>е</w:t>
            </w:r>
            <w:r w:rsidRPr="005B75F0">
              <w:rPr>
                <w:color w:val="000000" w:themeColor="text1"/>
                <w:sz w:val="22"/>
                <w:szCs w:val="22"/>
              </w:rPr>
              <w:t>лей из населенного пункта (д. ПугъЮг) с низкой плотностью населения и трудн</w:t>
            </w:r>
            <w:r w:rsidRPr="005B75F0">
              <w:rPr>
                <w:color w:val="000000" w:themeColor="text1"/>
                <w:sz w:val="22"/>
                <w:szCs w:val="22"/>
              </w:rPr>
              <w:t>о</w:t>
            </w:r>
            <w:r w:rsidRPr="005B75F0">
              <w:rPr>
                <w:color w:val="000000" w:themeColor="text1"/>
                <w:sz w:val="22"/>
                <w:szCs w:val="22"/>
              </w:rPr>
              <w:t>доступной местн</w:t>
            </w:r>
            <w:r w:rsidRPr="005B75F0">
              <w:rPr>
                <w:color w:val="000000" w:themeColor="text1"/>
                <w:sz w:val="22"/>
                <w:szCs w:val="22"/>
              </w:rPr>
              <w:t>о</w:t>
            </w:r>
            <w:r w:rsidRPr="005B75F0">
              <w:rPr>
                <w:color w:val="000000" w:themeColor="text1"/>
                <w:sz w:val="22"/>
                <w:szCs w:val="22"/>
              </w:rPr>
              <w:t>стью</w:t>
            </w: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C0258E" w:rsidRDefault="00C0258E" w:rsidP="002A3647">
            <w:pPr>
              <w:jc w:val="both"/>
              <w:rPr>
                <w:color w:val="000000" w:themeColor="text1"/>
                <w:sz w:val="22"/>
                <w:szCs w:val="22"/>
              </w:rPr>
            </w:pPr>
          </w:p>
          <w:p w:rsidR="000D154C" w:rsidRPr="005B75F0" w:rsidRDefault="000D154C" w:rsidP="002A3647">
            <w:pPr>
              <w:jc w:val="both"/>
              <w:rPr>
                <w:color w:val="000000" w:themeColor="text1"/>
                <w:sz w:val="22"/>
                <w:szCs w:val="22"/>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lastRenderedPageBreak/>
              <w:t>отдел жили</w:t>
            </w:r>
            <w:r w:rsidRPr="005B75F0">
              <w:rPr>
                <w:color w:val="000000" w:themeColor="text1"/>
                <w:sz w:val="22"/>
                <w:szCs w:val="22"/>
              </w:rPr>
              <w:t>щ</w:t>
            </w:r>
            <w:r w:rsidRPr="005B75F0">
              <w:rPr>
                <w:color w:val="000000" w:themeColor="text1"/>
                <w:sz w:val="22"/>
                <w:szCs w:val="22"/>
              </w:rPr>
              <w:t>но-коммунального хозяйства, энергетики и строительства администрации района/отдел по жилищным вопросам и м</w:t>
            </w:r>
            <w:r w:rsidRPr="005B75F0">
              <w:rPr>
                <w:color w:val="000000" w:themeColor="text1"/>
                <w:sz w:val="22"/>
                <w:szCs w:val="22"/>
              </w:rPr>
              <w:t>у</w:t>
            </w:r>
            <w:r w:rsidRPr="005B75F0">
              <w:rPr>
                <w:color w:val="000000" w:themeColor="text1"/>
                <w:sz w:val="22"/>
                <w:szCs w:val="22"/>
              </w:rPr>
              <w:t>ниципальной собственност</w:t>
            </w:r>
            <w:r w:rsidR="000D154C">
              <w:rPr>
                <w:color w:val="000000" w:themeColor="text1"/>
                <w:sz w:val="22"/>
                <w:szCs w:val="22"/>
              </w:rPr>
              <w:t>и администрации района /управле</w:t>
            </w:r>
            <w:r w:rsidRPr="005B75F0">
              <w:rPr>
                <w:color w:val="000000" w:themeColor="text1"/>
                <w:sz w:val="22"/>
                <w:szCs w:val="22"/>
              </w:rPr>
              <w:t>ние опеки и поп</w:t>
            </w:r>
            <w:r w:rsidRPr="005B75F0">
              <w:rPr>
                <w:color w:val="000000" w:themeColor="text1"/>
                <w:sz w:val="22"/>
                <w:szCs w:val="22"/>
              </w:rPr>
              <w:t>е</w:t>
            </w:r>
            <w:r w:rsidRPr="005B75F0">
              <w:rPr>
                <w:color w:val="000000" w:themeColor="text1"/>
                <w:sz w:val="22"/>
                <w:szCs w:val="22"/>
              </w:rPr>
              <w:t>чительства а</w:t>
            </w:r>
            <w:r w:rsidRPr="005B75F0">
              <w:rPr>
                <w:color w:val="000000" w:themeColor="text1"/>
                <w:sz w:val="22"/>
                <w:szCs w:val="22"/>
              </w:rPr>
              <w:t>д</w:t>
            </w:r>
            <w:r w:rsidRPr="005B75F0">
              <w:rPr>
                <w:color w:val="000000" w:themeColor="text1"/>
                <w:sz w:val="22"/>
                <w:szCs w:val="22"/>
              </w:rPr>
              <w:t>министрации района</w:t>
            </w:r>
          </w:p>
          <w:p w:rsidR="00C0258E" w:rsidRDefault="00C0258E" w:rsidP="002A3647">
            <w:pPr>
              <w:jc w:val="both"/>
              <w:rPr>
                <w:color w:val="000000" w:themeColor="text1"/>
                <w:sz w:val="22"/>
                <w:szCs w:val="22"/>
              </w:rPr>
            </w:pPr>
          </w:p>
          <w:p w:rsidR="00C0258E" w:rsidRPr="005B75F0" w:rsidRDefault="00C0258E"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32529,54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32 310,54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76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29079,49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29 079,49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15"/>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3450,05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3 231,05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0D154C">
        <w:trPr>
          <w:trHeight w:val="1560"/>
          <w:jc w:val="right"/>
        </w:trPr>
        <w:tc>
          <w:tcPr>
            <w:tcW w:w="1165"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rPr>
                <w:color w:val="000000" w:themeColor="text1"/>
                <w:sz w:val="22"/>
                <w:szCs w:val="22"/>
              </w:rPr>
            </w:pPr>
            <w:r w:rsidRPr="005B75F0">
              <w:rPr>
                <w:color w:val="000000" w:themeColor="text1"/>
                <w:sz w:val="22"/>
                <w:szCs w:val="22"/>
              </w:rPr>
              <w:t> </w:t>
            </w:r>
          </w:p>
        </w:tc>
      </w:tr>
      <w:tr w:rsidR="002A3647" w:rsidRPr="005B75F0" w:rsidTr="00D030D1">
        <w:trPr>
          <w:trHeight w:val="3390"/>
          <w:jc w:val="right"/>
        </w:trPr>
        <w:tc>
          <w:tcPr>
            <w:tcW w:w="34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Итого по задаче 1</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жили</w:t>
            </w:r>
            <w:r w:rsidRPr="005B75F0">
              <w:rPr>
                <w:color w:val="000000" w:themeColor="text1"/>
                <w:sz w:val="22"/>
                <w:szCs w:val="22"/>
              </w:rPr>
              <w:t>щ</w:t>
            </w:r>
            <w:r w:rsidRPr="005B75F0">
              <w:rPr>
                <w:color w:val="000000" w:themeColor="text1"/>
                <w:sz w:val="22"/>
                <w:szCs w:val="22"/>
              </w:rPr>
              <w:t>но-коммунального хозяйства, энергетики и строительства администрации района/отдел по жилищным вопросам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района/управ-ление опеки и попечительства администрации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32529,54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32 310,54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29079,49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29 079,49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15"/>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3450,05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3 231,05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1480"/>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390"/>
          <w:jc w:val="right"/>
        </w:trPr>
        <w:tc>
          <w:tcPr>
            <w:tcW w:w="340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Итого по подпрограмме V</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жили</w:t>
            </w:r>
            <w:r w:rsidRPr="005B75F0">
              <w:rPr>
                <w:color w:val="000000" w:themeColor="text1"/>
                <w:sz w:val="22"/>
                <w:szCs w:val="22"/>
              </w:rPr>
              <w:t>щ</w:t>
            </w:r>
            <w:r w:rsidRPr="005B75F0">
              <w:rPr>
                <w:color w:val="000000" w:themeColor="text1"/>
                <w:sz w:val="22"/>
                <w:szCs w:val="22"/>
              </w:rPr>
              <w:t>но-коммунального хозяйства, энергетики и строительства администрации района/отдел по жилищным вопросам и м</w:t>
            </w:r>
            <w:r w:rsidRPr="005B75F0">
              <w:rPr>
                <w:color w:val="000000" w:themeColor="text1"/>
                <w:sz w:val="22"/>
                <w:szCs w:val="22"/>
              </w:rPr>
              <w:t>у</w:t>
            </w:r>
            <w:r w:rsidRPr="005B75F0">
              <w:rPr>
                <w:color w:val="000000" w:themeColor="text1"/>
                <w:sz w:val="22"/>
                <w:szCs w:val="22"/>
              </w:rPr>
              <w:t>ниципальной собственности администрации района /управле-ние опеки и поп</w:t>
            </w:r>
            <w:r w:rsidRPr="005B75F0">
              <w:rPr>
                <w:color w:val="000000" w:themeColor="text1"/>
                <w:sz w:val="22"/>
                <w:szCs w:val="22"/>
              </w:rPr>
              <w:t>е</w:t>
            </w:r>
            <w:r w:rsidRPr="005B75F0">
              <w:rPr>
                <w:color w:val="000000" w:themeColor="text1"/>
                <w:sz w:val="22"/>
                <w:szCs w:val="22"/>
              </w:rPr>
              <w:t>чительства а</w:t>
            </w:r>
            <w:r w:rsidRPr="005B75F0">
              <w:rPr>
                <w:color w:val="000000" w:themeColor="text1"/>
                <w:sz w:val="22"/>
                <w:szCs w:val="22"/>
              </w:rPr>
              <w:t>д</w:t>
            </w:r>
            <w:r w:rsidRPr="005B75F0">
              <w:rPr>
                <w:color w:val="000000" w:themeColor="text1"/>
                <w:sz w:val="22"/>
                <w:szCs w:val="22"/>
              </w:rPr>
              <w:t>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32529,54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32 310,54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29079,49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29 079,49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15"/>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3 450,05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3 231,05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219</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1495"/>
          <w:jc w:val="right"/>
        </w:trPr>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0D154C">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15"/>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 xml:space="preserve">Всего по Программе </w:t>
            </w: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Pr="005B75F0" w:rsidRDefault="000D154C" w:rsidP="002A3647">
            <w:pPr>
              <w:jc w:val="both"/>
              <w:rPr>
                <w:color w:val="000000" w:themeColor="text1"/>
                <w:sz w:val="22"/>
                <w:szCs w:val="22"/>
              </w:rPr>
            </w:pPr>
          </w:p>
        </w:tc>
        <w:tc>
          <w:tcPr>
            <w:tcW w:w="17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0D154C" w:rsidP="002A3647">
            <w:pPr>
              <w:jc w:val="both"/>
              <w:rPr>
                <w:color w:val="000000" w:themeColor="text1"/>
                <w:sz w:val="22"/>
                <w:szCs w:val="22"/>
              </w:rPr>
            </w:pPr>
            <w:r w:rsidRPr="005B75F0">
              <w:rPr>
                <w:color w:val="000000" w:themeColor="text1"/>
                <w:sz w:val="22"/>
                <w:szCs w:val="22"/>
              </w:rPr>
              <w:t>В</w:t>
            </w:r>
            <w:r w:rsidR="002A3647" w:rsidRPr="005B75F0">
              <w:rPr>
                <w:color w:val="000000" w:themeColor="text1"/>
                <w:sz w:val="22"/>
                <w:szCs w:val="22"/>
              </w:rPr>
              <w:t>сего</w:t>
            </w:r>
          </w:p>
          <w:p w:rsidR="000D154C" w:rsidRDefault="000D154C" w:rsidP="002A3647">
            <w:pPr>
              <w:jc w:val="both"/>
              <w:rPr>
                <w:color w:val="000000" w:themeColor="text1"/>
                <w:sz w:val="22"/>
                <w:szCs w:val="22"/>
              </w:rPr>
            </w:pPr>
          </w:p>
          <w:p w:rsidR="000D154C" w:rsidRDefault="000D154C" w:rsidP="002A3647">
            <w:pPr>
              <w:jc w:val="both"/>
              <w:rPr>
                <w:color w:val="000000" w:themeColor="text1"/>
                <w:sz w:val="22"/>
                <w:szCs w:val="22"/>
              </w:rPr>
            </w:pPr>
          </w:p>
          <w:p w:rsidR="000D154C" w:rsidRPr="005B75F0" w:rsidRDefault="000D154C" w:rsidP="002A3647">
            <w:pPr>
              <w:jc w:val="both"/>
              <w:rPr>
                <w:color w:val="000000" w:themeColor="text1"/>
                <w:sz w:val="22"/>
                <w:szCs w:val="22"/>
              </w:rPr>
            </w:pPr>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975892,333</w:t>
            </w: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585606,160</w:t>
            </w: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161624,873</w:t>
            </w: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9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77251,100</w:t>
            </w: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68910,200</w:t>
            </w: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27500,000</w:t>
            </w:r>
          </w:p>
          <w:p w:rsidR="000D154C" w:rsidRPr="005B75F0" w:rsidRDefault="000D154C" w:rsidP="002A3647">
            <w:pPr>
              <w:jc w:val="center"/>
              <w:rPr>
                <w:color w:val="000000" w:themeColor="text1"/>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27500,000</w:t>
            </w:r>
          </w:p>
          <w:p w:rsidR="000D154C" w:rsidRPr="005B75F0" w:rsidRDefault="000D154C" w:rsidP="002A3647">
            <w:pPr>
              <w:jc w:val="center"/>
              <w:rPr>
                <w:color w:val="000000" w:themeColor="text1"/>
                <w:sz w:val="22"/>
                <w:szCs w:val="22"/>
              </w:rPr>
            </w:pP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r w:rsidRPr="005B75F0">
              <w:rPr>
                <w:color w:val="000000" w:themeColor="text1"/>
                <w:sz w:val="22"/>
                <w:szCs w:val="22"/>
              </w:rPr>
              <w:t>27500,000</w:t>
            </w:r>
          </w:p>
          <w:p w:rsidR="000D154C" w:rsidRPr="005B75F0" w:rsidRDefault="000D154C" w:rsidP="002A3647">
            <w:pPr>
              <w:jc w:val="cente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0D154C">
        <w:trPr>
          <w:trHeight w:val="253"/>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7524,110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1648,910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2937,600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2937,600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596 678,180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405710,580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98978,200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48516,800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43472,600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371690,043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178246,680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62646,663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25796,700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22500,000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27500,000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27500,000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27500,000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r>
      <w:tr w:rsidR="002A3647" w:rsidRPr="005B75F0" w:rsidTr="000D154C">
        <w:trPr>
          <w:trHeight w:val="1563"/>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12268,320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8785,470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3507,810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0,000</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инвестиции в объекты государственной и муниц</w:t>
            </w:r>
            <w:r w:rsidRPr="005B75F0">
              <w:rPr>
                <w:color w:val="000000" w:themeColor="text1"/>
                <w:sz w:val="22"/>
                <w:szCs w:val="22"/>
              </w:rPr>
              <w:t>и</w:t>
            </w:r>
            <w:r w:rsidRPr="005B75F0">
              <w:rPr>
                <w:color w:val="000000" w:themeColor="text1"/>
                <w:sz w:val="22"/>
                <w:szCs w:val="22"/>
              </w:rPr>
              <w:t>пальной собственности</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657 748,35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425 712,54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72 996,31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56 358,58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52 961,88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5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507 344,14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371 384,84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62 820,46</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36 569,40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36 569,40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150 404,21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54 327,70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10 175,85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19 789,18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16 392,48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16 500,00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127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lastRenderedPageBreak/>
              <w:t>прочие расходы</w:t>
            </w:r>
          </w:p>
        </w:tc>
        <w:tc>
          <w:tcPr>
            <w:tcW w:w="17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317 256,21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159 893,62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94 791,93</w:t>
            </w:r>
          </w:p>
        </w:tc>
        <w:tc>
          <w:tcPr>
            <w:tcW w:w="9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20 892,52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15 948,32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11 000,00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11 000,00</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11 000,00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253"/>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0D154C">
        <w:trPr>
          <w:trHeight w:val="253"/>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10 461,71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1 648,91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80 927,14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34 325,74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36 157,70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11 947,40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6 903,20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225 867,36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123 918,98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58 634,23</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6 007,52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6 107,52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1493"/>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бе</w:t>
            </w:r>
            <w:r w:rsidRPr="005B75F0">
              <w:rPr>
                <w:color w:val="000000" w:themeColor="text1"/>
                <w:sz w:val="22"/>
                <w:szCs w:val="22"/>
              </w:rPr>
              <w:t>з</w:t>
            </w:r>
            <w:r w:rsidRPr="005B75F0">
              <w:rPr>
                <w:color w:val="000000" w:themeColor="text1"/>
                <w:sz w:val="22"/>
                <w:szCs w:val="22"/>
              </w:rPr>
              <w:t>возмездные п</w:t>
            </w:r>
            <w:r w:rsidRPr="005B75F0">
              <w:rPr>
                <w:color w:val="000000" w:themeColor="text1"/>
                <w:sz w:val="22"/>
                <w:szCs w:val="22"/>
              </w:rPr>
              <w:t>о</w:t>
            </w:r>
            <w:r w:rsidRPr="005B75F0">
              <w:rPr>
                <w:color w:val="000000" w:themeColor="text1"/>
                <w:sz w:val="22"/>
                <w:szCs w:val="22"/>
              </w:rPr>
              <w:t>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12 268,32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8 785,47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3 507,81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15843" w:type="dxa"/>
            <w:gridSpan w:val="12"/>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 том числе по исполнителям</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управление архитектуры и градостроительства а</w:t>
            </w:r>
            <w:r w:rsidRPr="005B75F0">
              <w:rPr>
                <w:color w:val="000000" w:themeColor="text1"/>
                <w:sz w:val="22"/>
                <w:szCs w:val="22"/>
              </w:rPr>
              <w:t>д</w:t>
            </w:r>
            <w:r w:rsidRPr="005B75F0">
              <w:rPr>
                <w:color w:val="000000" w:themeColor="text1"/>
                <w:sz w:val="22"/>
                <w:szCs w:val="22"/>
              </w:rPr>
              <w:t>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10 833,28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5 033,28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2 206,93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2 206,93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8 626,35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2 826,35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1222"/>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жилищно-коммунального хозяйства, энерг</w:t>
            </w:r>
            <w:r w:rsidRPr="005B75F0">
              <w:rPr>
                <w:color w:val="000000" w:themeColor="text1"/>
                <w:sz w:val="22"/>
                <w:szCs w:val="22"/>
              </w:rPr>
              <w:t>е</w:t>
            </w:r>
            <w:r w:rsidRPr="005B75F0">
              <w:rPr>
                <w:color w:val="000000" w:themeColor="text1"/>
                <w:sz w:val="22"/>
                <w:szCs w:val="22"/>
              </w:rPr>
              <w:t>тики и строительства администрации района</w:t>
            </w: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606 236,57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419 699,57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88 354,07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51 170,63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42 729,73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490 272,21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379 702,30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84 227,10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34 436,70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29 392,50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115 964,36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39 997,27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4 126,97</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16 733,93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13 337,23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15 000,00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1209"/>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1339"/>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Default="000D154C" w:rsidP="002A3647">
            <w:pPr>
              <w:jc w:val="center"/>
              <w:rPr>
                <w:color w:val="000000" w:themeColor="text1"/>
                <w:sz w:val="22"/>
                <w:szCs w:val="22"/>
              </w:rPr>
            </w:pPr>
          </w:p>
          <w:p w:rsidR="000D154C" w:rsidRPr="005B75F0" w:rsidRDefault="000D154C" w:rsidP="002A3647">
            <w:pPr>
              <w:jc w:val="cente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0D154C">
        <w:trPr>
          <w:trHeight w:val="517"/>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F4CBC">
        <w:trPr>
          <w:trHeight w:val="1243"/>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15"/>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отдел по жилищным вопросам и муниципальной собственности администрации района</w:t>
            </w:r>
          </w:p>
        </w:tc>
        <w:tc>
          <w:tcPr>
            <w:tcW w:w="17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23 655,91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11 880,85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1 966,62</w:t>
            </w:r>
          </w:p>
        </w:tc>
        <w:tc>
          <w:tcPr>
            <w:tcW w:w="9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4 904,22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4 904,22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10 461,71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1 648,91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2 937,60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14 785,00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9 207,70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1 859,10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1 346,80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1 024,24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107,52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CF4CBC">
        <w:trPr>
          <w:trHeight w:val="131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A3647" w:rsidRDefault="002A3647" w:rsidP="002A3647">
            <w:pPr>
              <w:jc w:val="both"/>
              <w:rPr>
                <w:color w:val="000000" w:themeColor="text1"/>
                <w:sz w:val="22"/>
                <w:szCs w:val="22"/>
              </w:rPr>
            </w:pPr>
            <w:r w:rsidRPr="005B75F0">
              <w:rPr>
                <w:color w:val="000000" w:themeColor="text1"/>
                <w:sz w:val="22"/>
                <w:szCs w:val="22"/>
              </w:rPr>
              <w:t>муниципальное казенное учреждение «Управление капитального строительства по застройке Нижн</w:t>
            </w:r>
            <w:r w:rsidRPr="005B75F0">
              <w:rPr>
                <w:color w:val="000000" w:themeColor="text1"/>
                <w:sz w:val="22"/>
                <w:szCs w:val="22"/>
              </w:rPr>
              <w:t>е</w:t>
            </w:r>
            <w:r w:rsidRPr="005B75F0">
              <w:rPr>
                <w:color w:val="000000" w:themeColor="text1"/>
                <w:sz w:val="22"/>
                <w:szCs w:val="22"/>
              </w:rPr>
              <w:t>вартовского района»</w:t>
            </w: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Default="00CF4CBC" w:rsidP="002A3647">
            <w:pPr>
              <w:jc w:val="both"/>
              <w:rPr>
                <w:color w:val="000000" w:themeColor="text1"/>
                <w:sz w:val="22"/>
                <w:szCs w:val="22"/>
              </w:rPr>
            </w:pPr>
          </w:p>
          <w:p w:rsidR="00CF4CBC" w:rsidRPr="005B75F0" w:rsidRDefault="00CF4CBC" w:rsidP="002A3647">
            <w:pPr>
              <w:jc w:val="both"/>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всего</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298 811,66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148 992,46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76 567,55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20 276,25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20 276,25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федеральный бюджет</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765"/>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авт</w:t>
            </w:r>
            <w:r w:rsidRPr="005B75F0">
              <w:rPr>
                <w:color w:val="000000" w:themeColor="text1"/>
                <w:sz w:val="22"/>
                <w:szCs w:val="22"/>
              </w:rPr>
              <w:t>о</w:t>
            </w:r>
            <w:r w:rsidRPr="005B75F0">
              <w:rPr>
                <w:color w:val="000000" w:themeColor="text1"/>
                <w:sz w:val="22"/>
                <w:szCs w:val="22"/>
              </w:rPr>
              <w:t>номного округа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51 927,65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14 593,66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12 892,00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12 221,00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30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района</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246 884,01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134 398,81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63 675,55</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8 055,25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8 055,25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11 500,00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11 500,00</w:t>
            </w:r>
          </w:p>
        </w:tc>
      </w:tr>
      <w:tr w:rsidR="002A3647" w:rsidRPr="005B75F0" w:rsidTr="00D030D1">
        <w:trPr>
          <w:trHeight w:val="51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бюджет посел</w:t>
            </w:r>
            <w:r w:rsidRPr="005B75F0">
              <w:rPr>
                <w:color w:val="000000" w:themeColor="text1"/>
                <w:sz w:val="22"/>
                <w:szCs w:val="22"/>
              </w:rPr>
              <w:t>е</w:t>
            </w:r>
            <w:r w:rsidRPr="005B75F0">
              <w:rPr>
                <w:color w:val="000000" w:themeColor="text1"/>
                <w:sz w:val="22"/>
                <w:szCs w:val="22"/>
              </w:rPr>
              <w:t>ний</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r w:rsidR="002A3647" w:rsidRPr="005B75F0" w:rsidTr="00D030D1">
        <w:trPr>
          <w:trHeight w:val="1740"/>
          <w:jc w:val="right"/>
        </w:trPr>
        <w:tc>
          <w:tcPr>
            <w:tcW w:w="5102" w:type="dxa"/>
            <w:gridSpan w:val="3"/>
            <w:vMerge/>
            <w:tcBorders>
              <w:top w:val="single" w:sz="4" w:space="0" w:color="auto"/>
              <w:left w:val="single" w:sz="4" w:space="0" w:color="auto"/>
              <w:bottom w:val="single" w:sz="4" w:space="0" w:color="auto"/>
              <w:right w:val="single" w:sz="4" w:space="0" w:color="auto"/>
            </w:tcBorders>
            <w:vAlign w:val="center"/>
            <w:hideMark/>
          </w:tcPr>
          <w:p w:rsidR="002A3647" w:rsidRPr="005B75F0" w:rsidRDefault="002A3647" w:rsidP="002A3647">
            <w:pPr>
              <w:rPr>
                <w:color w:val="000000" w:themeColor="text1"/>
                <w:sz w:val="22"/>
                <w:szCs w:val="22"/>
              </w:rPr>
            </w:pPr>
          </w:p>
        </w:tc>
        <w:tc>
          <w:tcPr>
            <w:tcW w:w="1783"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both"/>
              <w:rPr>
                <w:color w:val="000000" w:themeColor="text1"/>
                <w:sz w:val="22"/>
                <w:szCs w:val="22"/>
              </w:rPr>
            </w:pPr>
            <w:r w:rsidRPr="005B75F0">
              <w:rPr>
                <w:color w:val="000000" w:themeColor="text1"/>
                <w:sz w:val="22"/>
                <w:szCs w:val="22"/>
              </w:rPr>
              <w:t>безвозмездные поступления от физических и юридических лиц</w:t>
            </w:r>
          </w:p>
        </w:tc>
        <w:tc>
          <w:tcPr>
            <w:tcW w:w="122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12 268,32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8 785,47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3 507,81</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2A3647" w:rsidRPr="005B75F0" w:rsidRDefault="002A3647" w:rsidP="002A3647">
            <w:pPr>
              <w:jc w:val="center"/>
              <w:rPr>
                <w:color w:val="000000" w:themeColor="text1"/>
                <w:sz w:val="22"/>
                <w:szCs w:val="22"/>
              </w:rPr>
            </w:pPr>
            <w:r w:rsidRPr="005B75F0">
              <w:rPr>
                <w:color w:val="000000" w:themeColor="text1"/>
                <w:sz w:val="22"/>
                <w:szCs w:val="22"/>
              </w:rPr>
              <w:t>0</w:t>
            </w:r>
          </w:p>
        </w:tc>
      </w:tr>
    </w:tbl>
    <w:p w:rsidR="002A3647" w:rsidRPr="002A3647" w:rsidRDefault="00CF4CBC" w:rsidP="00CF4CBC">
      <w:pPr>
        <w:ind w:left="14317"/>
        <w:jc w:val="center"/>
        <w:rPr>
          <w:color w:val="000000" w:themeColor="text1"/>
        </w:rPr>
      </w:pPr>
      <w:r>
        <w:rPr>
          <w:color w:val="000000" w:themeColor="text1"/>
        </w:rPr>
        <w:t xml:space="preserve">      .».</w:t>
      </w:r>
    </w:p>
    <w:p w:rsidR="002A3647" w:rsidRDefault="002A3647" w:rsidP="001A73F5">
      <w:pPr>
        <w:pStyle w:val="22"/>
        <w:widowControl w:val="0"/>
        <w:spacing w:after="0" w:line="240" w:lineRule="auto"/>
      </w:pPr>
    </w:p>
    <w:sectPr w:rsidR="002A3647" w:rsidSect="00667C6E">
      <w:pgSz w:w="16838" w:h="11906" w:orient="landscape"/>
      <w:pgMar w:top="1134" w:right="567" w:bottom="1134"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8DC" w:rsidRDefault="00CA08DC">
      <w:r>
        <w:separator/>
      </w:r>
    </w:p>
  </w:endnote>
  <w:endnote w:type="continuationSeparator" w:id="1">
    <w:p w:rsidR="00CA08DC" w:rsidRDefault="00CA08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8DC" w:rsidRDefault="00CA08DC">
      <w:r>
        <w:separator/>
      </w:r>
    </w:p>
  </w:footnote>
  <w:footnote w:type="continuationSeparator" w:id="1">
    <w:p w:rsidR="00CA08DC" w:rsidRDefault="00CA08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970243"/>
      <w:docPartObj>
        <w:docPartGallery w:val="Page Numbers (Top of Page)"/>
        <w:docPartUnique/>
      </w:docPartObj>
    </w:sdtPr>
    <w:sdtContent>
      <w:p w:rsidR="00DC50DB" w:rsidRDefault="00D73F7B">
        <w:pPr>
          <w:pStyle w:val="a5"/>
          <w:jc w:val="center"/>
        </w:pPr>
        <w:r>
          <w:fldChar w:fldCharType="begin"/>
        </w:r>
        <w:r w:rsidR="00DC50DB">
          <w:instrText>PAGE   \* MERGEFORMAT</w:instrText>
        </w:r>
        <w:r>
          <w:fldChar w:fldCharType="separate"/>
        </w:r>
        <w:r w:rsidR="00E67951">
          <w:rPr>
            <w:noProof/>
          </w:rPr>
          <w:t>74</w:t>
        </w:r>
        <w:r>
          <w:fldChar w:fldCharType="end"/>
        </w:r>
      </w:p>
    </w:sdtContent>
  </w:sdt>
  <w:p w:rsidR="00DC50DB" w:rsidRDefault="00DC50D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6">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7">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8">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4"/>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7"/>
  </w:num>
  <w:num w:numId="13">
    <w:abstractNumId w:val="12"/>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4"/>
  </w:num>
  <w:num w:numId="30">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5296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154C"/>
    <w:rsid w:val="000D219C"/>
    <w:rsid w:val="000D2A33"/>
    <w:rsid w:val="000E063E"/>
    <w:rsid w:val="000E218F"/>
    <w:rsid w:val="000E3C86"/>
    <w:rsid w:val="000E6746"/>
    <w:rsid w:val="000E6C83"/>
    <w:rsid w:val="000F3259"/>
    <w:rsid w:val="000F3F2C"/>
    <w:rsid w:val="000F459A"/>
    <w:rsid w:val="001002E1"/>
    <w:rsid w:val="00100D5C"/>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2312"/>
    <w:rsid w:val="001F4B40"/>
    <w:rsid w:val="001F57F1"/>
    <w:rsid w:val="002006CC"/>
    <w:rsid w:val="00200D99"/>
    <w:rsid w:val="00202C09"/>
    <w:rsid w:val="002049E2"/>
    <w:rsid w:val="0020543B"/>
    <w:rsid w:val="00206D99"/>
    <w:rsid w:val="00206E05"/>
    <w:rsid w:val="002077AA"/>
    <w:rsid w:val="00207E58"/>
    <w:rsid w:val="0021455F"/>
    <w:rsid w:val="00215140"/>
    <w:rsid w:val="0021636B"/>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5F4"/>
    <w:rsid w:val="002A0CBF"/>
    <w:rsid w:val="002A2381"/>
    <w:rsid w:val="002A264B"/>
    <w:rsid w:val="002A3647"/>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47FAB"/>
    <w:rsid w:val="00452C3B"/>
    <w:rsid w:val="00453459"/>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78"/>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B75F0"/>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67C6E"/>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550E"/>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71EC"/>
    <w:rsid w:val="007507F8"/>
    <w:rsid w:val="007516EF"/>
    <w:rsid w:val="00752EB7"/>
    <w:rsid w:val="00754261"/>
    <w:rsid w:val="007602EC"/>
    <w:rsid w:val="00761C4D"/>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93E"/>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93845"/>
    <w:rsid w:val="00997BC5"/>
    <w:rsid w:val="009A0EE9"/>
    <w:rsid w:val="009A13C1"/>
    <w:rsid w:val="009A3300"/>
    <w:rsid w:val="009A3FAC"/>
    <w:rsid w:val="009A4F8F"/>
    <w:rsid w:val="009A51A8"/>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09A0"/>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5BA"/>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2FB"/>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5CC"/>
    <w:rsid w:val="00BF1C1A"/>
    <w:rsid w:val="00BF29F5"/>
    <w:rsid w:val="00BF3055"/>
    <w:rsid w:val="00BF4C29"/>
    <w:rsid w:val="00BF51C6"/>
    <w:rsid w:val="00C00870"/>
    <w:rsid w:val="00C01321"/>
    <w:rsid w:val="00C0174A"/>
    <w:rsid w:val="00C0258E"/>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7BE4"/>
    <w:rsid w:val="00C57E1E"/>
    <w:rsid w:val="00C6072A"/>
    <w:rsid w:val="00C615E9"/>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08DC"/>
    <w:rsid w:val="00CA23DE"/>
    <w:rsid w:val="00CA380B"/>
    <w:rsid w:val="00CA4434"/>
    <w:rsid w:val="00CA7790"/>
    <w:rsid w:val="00CB0ABE"/>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4CBC"/>
    <w:rsid w:val="00CF64BE"/>
    <w:rsid w:val="00CF673F"/>
    <w:rsid w:val="00CF7E4B"/>
    <w:rsid w:val="00D00174"/>
    <w:rsid w:val="00D030D1"/>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3F7B"/>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0DB"/>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67951"/>
    <w:rsid w:val="00E724D7"/>
    <w:rsid w:val="00E74519"/>
    <w:rsid w:val="00E75F46"/>
    <w:rsid w:val="00E81984"/>
    <w:rsid w:val="00E81DE9"/>
    <w:rsid w:val="00E860CB"/>
    <w:rsid w:val="00E8655C"/>
    <w:rsid w:val="00E87DFF"/>
    <w:rsid w:val="00E92741"/>
    <w:rsid w:val="00E93329"/>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50E"/>
    <w:rsid w:val="00F21511"/>
    <w:rsid w:val="00F222D0"/>
    <w:rsid w:val="00F26BB0"/>
    <w:rsid w:val="00F27741"/>
    <w:rsid w:val="00F279A5"/>
    <w:rsid w:val="00F31EEC"/>
    <w:rsid w:val="00F32FBB"/>
    <w:rsid w:val="00F35AE8"/>
    <w:rsid w:val="00F35D4E"/>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link w:val="1fff"/>
    <w:rsid w:val="00950359"/>
    <w:rPr>
      <w:sz w:val="28"/>
    </w:rPr>
  </w:style>
  <w:style w:type="character" w:customStyle="1" w:styleId="1fff">
    <w:name w:val="Обычный1 Знак"/>
    <w:basedOn w:val="a1"/>
    <w:link w:val="1ffe"/>
    <w:locked/>
    <w:rsid w:val="0089293E"/>
    <w:rPr>
      <w:sz w:val="28"/>
    </w:rPr>
  </w:style>
  <w:style w:type="paragraph" w:customStyle="1" w:styleId="1fff0">
    <w:name w:val="Основной текст1"/>
    <w:basedOn w:val="1ffe"/>
    <w:link w:val="afffffb"/>
    <w:rsid w:val="00950359"/>
    <w:pPr>
      <w:snapToGrid w:val="0"/>
      <w:jc w:val="both"/>
    </w:pPr>
    <w:rPr>
      <w:rFonts w:ascii="a_Timer" w:hAnsi="a_Timer"/>
    </w:rPr>
  </w:style>
  <w:style w:type="character" w:customStyle="1" w:styleId="afffffb">
    <w:name w:val="Основной текст_"/>
    <w:basedOn w:val="a1"/>
    <w:link w:val="1fff0"/>
    <w:locked/>
    <w:rsid w:val="0089293E"/>
    <w:rPr>
      <w:rFonts w:ascii="a_Timer" w:hAnsi="a_Timer"/>
      <w:sz w:val="28"/>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6B65F-DCE0-4772-A299-6A50A9B92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9875</Words>
  <Characters>56289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2015-07-20T09:35:00Z</cp:lastPrinted>
  <dcterms:created xsi:type="dcterms:W3CDTF">2015-08-31T13:24:00Z</dcterms:created>
  <dcterms:modified xsi:type="dcterms:W3CDTF">2015-08-31T13:24:00Z</dcterms:modified>
</cp:coreProperties>
</file>